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B5AC7B" w14:textId="1A3DA8EF" w:rsidR="0007088E" w:rsidRPr="00137538" w:rsidRDefault="00C02CA7">
      <w:pPr>
        <w:jc w:val="right"/>
        <w:rPr>
          <w:rFonts w:ascii="Trebuchet MS" w:hAnsi="Trebuchet MS"/>
          <w:sz w:val="22"/>
          <w:szCs w:val="22"/>
        </w:rPr>
      </w:pPr>
      <w:bookmarkStart w:id="0" w:name="PIrkimo_sąlygų_2_priedas"/>
      <w:r w:rsidRPr="004F2069">
        <w:rPr>
          <w:rFonts w:ascii="Trebuchet MS" w:eastAsia="Times New Roman" w:hAnsi="Trebuchet MS"/>
          <w:bCs/>
          <w:color w:val="0070C0"/>
          <w:sz w:val="22"/>
          <w:szCs w:val="22"/>
          <w:lang w:eastAsia="ar-SA"/>
        </w:rPr>
        <w:t>Pirkimo s</w:t>
      </w:r>
      <w:r w:rsidR="00D94F5D">
        <w:rPr>
          <w:rFonts w:ascii="Trebuchet MS" w:eastAsia="Times New Roman" w:hAnsi="Trebuchet MS"/>
          <w:bCs/>
          <w:color w:val="0070C0"/>
          <w:sz w:val="22"/>
          <w:szCs w:val="22"/>
          <w:lang w:eastAsia="ar-SA"/>
        </w:rPr>
        <w:t>pecialiųjų s</w:t>
      </w:r>
      <w:r w:rsidRPr="004F2069">
        <w:rPr>
          <w:rFonts w:ascii="Trebuchet MS" w:eastAsia="Times New Roman" w:hAnsi="Trebuchet MS"/>
          <w:bCs/>
          <w:color w:val="0070C0"/>
          <w:sz w:val="22"/>
          <w:szCs w:val="22"/>
          <w:lang w:eastAsia="ar-SA"/>
        </w:rPr>
        <w:t xml:space="preserve">ąlygų </w:t>
      </w:r>
      <w:r>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p w14:paraId="79FDC308" w14:textId="77777777" w:rsidR="0007088E" w:rsidRPr="00137538" w:rsidRDefault="0007088E">
      <w:pPr>
        <w:ind w:right="-178"/>
        <w:jc w:val="center"/>
        <w:rPr>
          <w:rFonts w:ascii="Trebuchet MS" w:eastAsia="Times New Roman" w:hAnsi="Trebuchet MS" w:cs="Trebuchet MS"/>
          <w:sz w:val="22"/>
          <w:szCs w:val="22"/>
          <w:lang w:eastAsia="ar-SA"/>
        </w:rPr>
      </w:pPr>
    </w:p>
    <w:p w14:paraId="173005C5" w14:textId="77777777" w:rsidR="0007088E" w:rsidRPr="00137538" w:rsidRDefault="0007088E">
      <w:pPr>
        <w:tabs>
          <w:tab w:val="center" w:pos="2520"/>
        </w:tabs>
        <w:jc w:val="both"/>
        <w:rPr>
          <w:rFonts w:ascii="Trebuchet MS" w:hAnsi="Trebuchet MS"/>
          <w:sz w:val="22"/>
          <w:szCs w:val="22"/>
        </w:rPr>
      </w:pPr>
      <w:r w:rsidRPr="00137538">
        <w:rPr>
          <w:rFonts w:ascii="Trebuchet MS" w:eastAsia="Times New Roman" w:hAnsi="Trebuchet MS" w:cs="Trebuchet MS"/>
          <w:sz w:val="22"/>
          <w:szCs w:val="22"/>
          <w:lang w:eastAsia="ar-SA"/>
        </w:rPr>
        <w:t>Viešajai įstaigai Kauno miesto poliklinikai</w:t>
      </w:r>
    </w:p>
    <w:p w14:paraId="285A0459" w14:textId="77777777" w:rsidR="0007088E" w:rsidRPr="00137538" w:rsidRDefault="0007088E">
      <w:pPr>
        <w:spacing w:line="100" w:lineRule="atLeast"/>
        <w:rPr>
          <w:rFonts w:ascii="Trebuchet MS" w:eastAsia="ヒラギノ角ゴ Pro W3" w:hAnsi="Trebuchet MS" w:cs="Trebuchet MS"/>
          <w:color w:val="000000"/>
          <w:kern w:val="1"/>
          <w:sz w:val="22"/>
          <w:szCs w:val="22"/>
          <w:lang w:eastAsia="hi-IN" w:bidi="hi-IN"/>
        </w:rPr>
      </w:pPr>
    </w:p>
    <w:p w14:paraId="4044895B" w14:textId="77777777" w:rsidR="00C52F77" w:rsidRDefault="00C52F77" w:rsidP="00C52F77">
      <w:pPr>
        <w:spacing w:line="22" w:lineRule="atLeast"/>
        <w:ind w:right="-41"/>
        <w:jc w:val="center"/>
        <w:rPr>
          <w:rFonts w:ascii="Trebuchet MS" w:hAnsi="Trebuchet MS" w:cs="Calibri"/>
          <w:b/>
          <w:sz w:val="22"/>
          <w:szCs w:val="22"/>
          <w:lang w:eastAsia="ar-SA"/>
        </w:rPr>
      </w:pPr>
      <w:r>
        <w:rPr>
          <w:rFonts w:ascii="Trebuchet MS" w:hAnsi="Trebuchet MS" w:cs="Calibri"/>
          <w:b/>
          <w:sz w:val="22"/>
          <w:szCs w:val="22"/>
          <w:lang w:eastAsia="ar-SA"/>
        </w:rPr>
        <w:t>PASIŪLYMAS</w:t>
      </w:r>
    </w:p>
    <w:p w14:paraId="20562FEB" w14:textId="03EF9A5A" w:rsidR="00C52F77" w:rsidRDefault="00C52F77" w:rsidP="00C52F77">
      <w:pPr>
        <w:jc w:val="center"/>
        <w:rPr>
          <w:rFonts w:ascii="Trebuchet MS" w:eastAsia="Helvetica Neue Light" w:hAnsi="Trebuchet MS"/>
          <w:b/>
          <w:caps/>
          <w:color w:val="000000"/>
          <w:sz w:val="22"/>
          <w:szCs w:val="22"/>
          <w:lang w:eastAsia="lt-LT"/>
        </w:rPr>
      </w:pPr>
      <w:r w:rsidRPr="0078684A">
        <w:rPr>
          <w:rFonts w:ascii="Trebuchet MS" w:eastAsia="Helvetica Neue Light" w:hAnsi="Trebuchet MS"/>
          <w:b/>
          <w:caps/>
          <w:sz w:val="22"/>
          <w:szCs w:val="22"/>
          <w:bdr w:val="none" w:sz="0" w:space="0" w:color="auto" w:frame="1"/>
        </w:rPr>
        <w:t xml:space="preserve">DĖL </w:t>
      </w:r>
      <w:r w:rsidR="009826A2">
        <w:rPr>
          <w:rFonts w:ascii="Trebuchet MS" w:eastAsia="Helvetica Neue Light" w:hAnsi="Trebuchet MS"/>
          <w:b/>
          <w:caps/>
          <w:sz w:val="22"/>
          <w:szCs w:val="22"/>
          <w:bdr w:val="none" w:sz="0" w:space="0" w:color="auto" w:frame="1"/>
        </w:rPr>
        <w:t>LAuko erdvės</w:t>
      </w:r>
      <w:r w:rsidR="002951C1">
        <w:rPr>
          <w:rFonts w:ascii="Trebuchet MS" w:eastAsia="Helvetica Neue Light" w:hAnsi="Trebuchet MS"/>
          <w:b/>
          <w:caps/>
          <w:sz w:val="22"/>
          <w:szCs w:val="22"/>
          <w:bdr w:val="none" w:sz="0" w:space="0" w:color="auto" w:frame="1"/>
        </w:rPr>
        <w:t xml:space="preserve"> NUOMOS</w:t>
      </w:r>
      <w:r w:rsidR="00C87108">
        <w:rPr>
          <w:rFonts w:ascii="Trebuchet MS" w:eastAsia="Helvetica Neue Light" w:hAnsi="Trebuchet MS"/>
          <w:b/>
          <w:caps/>
          <w:sz w:val="22"/>
          <w:szCs w:val="22"/>
          <w:bdr w:val="none" w:sz="0" w:space="0" w:color="auto" w:frame="1"/>
        </w:rPr>
        <w:t xml:space="preserve"> ir MAITINIMO PASLAUGŲ</w:t>
      </w:r>
      <w:r w:rsidR="002951C1">
        <w:rPr>
          <w:rFonts w:ascii="Trebuchet MS" w:eastAsia="Helvetica Neue Light" w:hAnsi="Trebuchet MS"/>
          <w:b/>
          <w:caps/>
          <w:sz w:val="22"/>
          <w:szCs w:val="22"/>
          <w:bdr w:val="none" w:sz="0" w:space="0" w:color="auto" w:frame="1"/>
        </w:rPr>
        <w:t xml:space="preserve"> </w:t>
      </w:r>
      <w:r>
        <w:rPr>
          <w:rFonts w:ascii="Trebuchet MS" w:hAnsi="Trebuchet MS" w:cs="Calibri"/>
          <w:b/>
          <w:bCs/>
          <w:color w:val="000000"/>
          <w:sz w:val="22"/>
          <w:szCs w:val="22"/>
          <w:lang w:eastAsia="ar-SA"/>
        </w:rPr>
        <w:t>PIRKIMO</w:t>
      </w:r>
    </w:p>
    <w:p w14:paraId="25790544" w14:textId="77777777" w:rsidR="00C52F77" w:rsidRDefault="00C52F77" w:rsidP="00C52F77">
      <w:pPr>
        <w:jc w:val="center"/>
        <w:rPr>
          <w:rFonts w:ascii="Trebuchet MS" w:hAnsi="Trebuchet MS" w:cs="Calibri"/>
          <w:b/>
          <w:sz w:val="22"/>
          <w:szCs w:val="22"/>
          <w:lang w:eastAsia="ar-SA"/>
        </w:rPr>
      </w:pPr>
    </w:p>
    <w:p w14:paraId="2ECBD2B4" w14:textId="575584A3" w:rsidR="00C52F77" w:rsidRDefault="00C52F77" w:rsidP="00C52F77">
      <w:pPr>
        <w:shd w:val="clear" w:color="auto" w:fill="FFFFFF"/>
        <w:jc w:val="center"/>
        <w:rPr>
          <w:rFonts w:ascii="Trebuchet MS" w:hAnsi="Trebuchet MS" w:cs="Calibri"/>
          <w:color w:val="000000"/>
          <w:sz w:val="22"/>
          <w:szCs w:val="22"/>
          <w:lang w:eastAsia="ar-SA"/>
        </w:rPr>
      </w:pPr>
      <w:r>
        <w:rPr>
          <w:rFonts w:ascii="Trebuchet MS" w:hAnsi="Trebuchet MS" w:cs="Calibri"/>
          <w:color w:val="000000"/>
          <w:sz w:val="22"/>
          <w:szCs w:val="22"/>
          <w:lang w:eastAsia="ar-SA"/>
        </w:rPr>
        <w:t>____________Nr.______</w:t>
      </w:r>
    </w:p>
    <w:p w14:paraId="5C5F046D" w14:textId="77777777" w:rsidR="00C52F77" w:rsidRDefault="00C52F77" w:rsidP="008314E1">
      <w:pPr>
        <w:shd w:val="clear" w:color="auto" w:fill="FFFFFF"/>
        <w:ind w:firstLine="6804"/>
        <w:rPr>
          <w:rFonts w:ascii="Trebuchet MS" w:hAnsi="Trebuchet MS" w:cs="Calibri"/>
          <w:bCs/>
          <w:color w:val="000000"/>
          <w:sz w:val="22"/>
          <w:szCs w:val="22"/>
          <w:lang w:eastAsia="ar-SA"/>
        </w:rPr>
      </w:pPr>
      <w:r>
        <w:rPr>
          <w:rFonts w:ascii="Trebuchet MS" w:hAnsi="Trebuchet MS" w:cs="Calibri"/>
          <w:bCs/>
          <w:color w:val="000000"/>
          <w:sz w:val="22"/>
          <w:szCs w:val="22"/>
          <w:lang w:eastAsia="ar-SA"/>
        </w:rPr>
        <w:t>(Data)</w:t>
      </w:r>
    </w:p>
    <w:p w14:paraId="4439BCEA" w14:textId="77777777" w:rsidR="00C52F77" w:rsidRDefault="00C52F77" w:rsidP="00C52F77">
      <w:pPr>
        <w:shd w:val="clear" w:color="auto" w:fill="FFFFFF"/>
        <w:jc w:val="center"/>
        <w:rPr>
          <w:rFonts w:ascii="Trebuchet MS" w:hAnsi="Trebuchet MS" w:cs="Calibri"/>
          <w:bCs/>
          <w:color w:val="000000"/>
          <w:sz w:val="22"/>
          <w:szCs w:val="22"/>
          <w:lang w:eastAsia="ar-SA"/>
        </w:rPr>
      </w:pPr>
      <w:r>
        <w:rPr>
          <w:rFonts w:ascii="Trebuchet MS" w:hAnsi="Trebuchet MS" w:cs="Calibri"/>
          <w:bCs/>
          <w:color w:val="000000"/>
          <w:sz w:val="22"/>
          <w:szCs w:val="22"/>
          <w:lang w:eastAsia="ar-SA"/>
        </w:rPr>
        <w:t>_____________</w:t>
      </w:r>
    </w:p>
    <w:p w14:paraId="76112563" w14:textId="77777777" w:rsidR="00C52F77" w:rsidRDefault="00C52F77" w:rsidP="00C52F77">
      <w:pPr>
        <w:shd w:val="clear" w:color="auto" w:fill="FFFFFF"/>
        <w:jc w:val="center"/>
        <w:rPr>
          <w:rFonts w:ascii="Trebuchet MS" w:hAnsi="Trebuchet MS" w:cs="Calibri"/>
          <w:bCs/>
          <w:color w:val="000000"/>
          <w:sz w:val="22"/>
          <w:szCs w:val="22"/>
          <w:lang w:eastAsia="ar-SA"/>
        </w:rPr>
      </w:pPr>
      <w:r>
        <w:rPr>
          <w:rFonts w:ascii="Trebuchet MS" w:hAnsi="Trebuchet MS" w:cs="Calibri"/>
          <w:bCs/>
          <w:color w:val="000000"/>
          <w:sz w:val="22"/>
          <w:szCs w:val="22"/>
          <w:lang w:eastAsia="ar-SA"/>
        </w:rPr>
        <w:t>(Sudarymo vieta)</w:t>
      </w:r>
    </w:p>
    <w:p w14:paraId="0AD432A4" w14:textId="77777777" w:rsidR="00C52F77" w:rsidRDefault="00C52F77" w:rsidP="00C52F77">
      <w:pPr>
        <w:spacing w:line="22" w:lineRule="atLeast"/>
        <w:ind w:right="-41" w:firstLine="567"/>
        <w:jc w:val="center"/>
        <w:rPr>
          <w:rFonts w:ascii="Trebuchet MS" w:hAnsi="Trebuchet MS" w:cs="Calibri"/>
          <w:b/>
          <w:color w:val="000000"/>
          <w:sz w:val="22"/>
          <w:szCs w:val="22"/>
          <w:lang w:eastAsia="ar-SA"/>
        </w:rPr>
      </w:pPr>
    </w:p>
    <w:p w14:paraId="11AD8997" w14:textId="21CF5547" w:rsidR="00C52F77" w:rsidRPr="00A85457" w:rsidRDefault="00C52F77" w:rsidP="00A85457">
      <w:pPr>
        <w:keepNext/>
        <w:numPr>
          <w:ilvl w:val="0"/>
          <w:numId w:val="10"/>
        </w:numPr>
        <w:suppressAutoHyphens w:val="0"/>
        <w:spacing w:before="60" w:after="60"/>
        <w:ind w:left="284" w:hanging="284"/>
        <w:jc w:val="center"/>
        <w:outlineLvl w:val="0"/>
        <w:rPr>
          <w:rFonts w:ascii="Trebuchet MS" w:eastAsia="Times New Roman" w:hAnsi="Trebuchet MS"/>
          <w:b/>
          <w:bCs/>
          <w:sz w:val="22"/>
          <w:szCs w:val="22"/>
          <w:lang w:eastAsia="en-US"/>
        </w:rPr>
      </w:pPr>
      <w:bookmarkStart w:id="1" w:name="_Toc43279745"/>
      <w:bookmarkStart w:id="2" w:name="_Toc329443224"/>
      <w:r>
        <w:rPr>
          <w:rFonts w:ascii="Trebuchet MS" w:eastAsia="Times New Roman" w:hAnsi="Trebuchet MS"/>
          <w:b/>
          <w:bCs/>
          <w:sz w:val="22"/>
          <w:szCs w:val="22"/>
          <w:lang w:eastAsia="en-US"/>
        </w:rPr>
        <w:t>INFORMACIJA APIE TIEKĖJĄ</w:t>
      </w:r>
      <w:bookmarkEnd w:id="1"/>
      <w:bookmarkEnd w:id="2"/>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520"/>
      </w:tblGrid>
      <w:tr w:rsidR="007B71F8" w:rsidRPr="002C485B" w14:paraId="5679BAC8" w14:textId="77777777" w:rsidTr="007B71F8">
        <w:tc>
          <w:tcPr>
            <w:tcW w:w="7083" w:type="dxa"/>
            <w:tcBorders>
              <w:top w:val="single" w:sz="4" w:space="0" w:color="auto"/>
              <w:left w:val="single" w:sz="4" w:space="0" w:color="auto"/>
              <w:bottom w:val="single" w:sz="4" w:space="0" w:color="auto"/>
              <w:right w:val="single" w:sz="4" w:space="0" w:color="auto"/>
            </w:tcBorders>
            <w:hideMark/>
          </w:tcPr>
          <w:p w14:paraId="12900127" w14:textId="77777777" w:rsidR="007B71F8" w:rsidRPr="002C485B" w:rsidRDefault="007B71F8" w:rsidP="00822547">
            <w:pPr>
              <w:rPr>
                <w:rFonts w:ascii="Trebuchet MS" w:hAnsi="Trebuchet MS"/>
                <w:sz w:val="22"/>
                <w:szCs w:val="22"/>
              </w:rPr>
            </w:pPr>
            <w:r w:rsidRPr="002C485B">
              <w:rPr>
                <w:rFonts w:ascii="Trebuchet MS" w:hAnsi="Trebuchet MS"/>
                <w:sz w:val="22"/>
                <w:szCs w:val="22"/>
              </w:rPr>
              <w:t xml:space="preserve">Tiekėjo arba ūkio subjektų grupės dalyvių pavadinimas (-ai), juridinio asmens kodas (-ai) </w:t>
            </w:r>
            <w:r w:rsidRPr="002C485B">
              <w:rPr>
                <w:rFonts w:ascii="Trebuchet MS" w:hAnsi="Trebuchet MS"/>
                <w:i/>
                <w:sz w:val="22"/>
                <w:szCs w:val="22"/>
              </w:rPr>
              <w:t>(jeigu pasiūlymą teikia fizinis asmuo – verslo ar individualios veiklos pažymėjimo Nr. ar pan.)</w:t>
            </w:r>
            <w:r w:rsidRPr="002C485B">
              <w:rPr>
                <w:rFonts w:ascii="Trebuchet MS" w:hAnsi="Trebuchet MS"/>
                <w:iCs/>
                <w:sz w:val="22"/>
                <w:szCs w:val="22"/>
              </w:rPr>
              <w:t>, adresas (-ai)</w:t>
            </w:r>
          </w:p>
        </w:tc>
        <w:tc>
          <w:tcPr>
            <w:tcW w:w="6520" w:type="dxa"/>
            <w:tcBorders>
              <w:top w:val="single" w:sz="4" w:space="0" w:color="auto"/>
              <w:left w:val="single" w:sz="4" w:space="0" w:color="auto"/>
              <w:bottom w:val="single" w:sz="4" w:space="0" w:color="auto"/>
              <w:right w:val="single" w:sz="4" w:space="0" w:color="auto"/>
            </w:tcBorders>
          </w:tcPr>
          <w:p w14:paraId="3988F708" w14:textId="77777777" w:rsidR="007B71F8" w:rsidRPr="002C485B" w:rsidRDefault="007B71F8" w:rsidP="00822547">
            <w:pPr>
              <w:rPr>
                <w:rFonts w:ascii="Trebuchet MS" w:hAnsi="Trebuchet MS"/>
                <w:sz w:val="22"/>
                <w:szCs w:val="22"/>
              </w:rPr>
            </w:pPr>
          </w:p>
        </w:tc>
      </w:tr>
      <w:tr w:rsidR="007B71F8" w:rsidRPr="002C485B" w14:paraId="06762741" w14:textId="77777777" w:rsidTr="007B71F8">
        <w:tc>
          <w:tcPr>
            <w:tcW w:w="7083" w:type="dxa"/>
            <w:tcBorders>
              <w:top w:val="single" w:sz="4" w:space="0" w:color="auto"/>
              <w:left w:val="single" w:sz="4" w:space="0" w:color="auto"/>
              <w:bottom w:val="single" w:sz="4" w:space="0" w:color="auto"/>
              <w:right w:val="single" w:sz="4" w:space="0" w:color="auto"/>
            </w:tcBorders>
          </w:tcPr>
          <w:p w14:paraId="16FF726F" w14:textId="77777777" w:rsidR="007B71F8" w:rsidRPr="002C485B" w:rsidRDefault="007B71F8" w:rsidP="00822547">
            <w:pPr>
              <w:rPr>
                <w:rFonts w:ascii="Trebuchet MS" w:hAnsi="Trebuchet MS"/>
                <w:sz w:val="22"/>
                <w:szCs w:val="22"/>
              </w:rPr>
            </w:pPr>
            <w:r w:rsidRPr="002C485B">
              <w:rPr>
                <w:rFonts w:ascii="Trebuchet MS" w:hAnsi="Trebuchet MS"/>
                <w:sz w:val="22"/>
                <w:szCs w:val="22"/>
              </w:rPr>
              <w:t xml:space="preserve">Ūkio subjektų grupės dalyvis, atstovaujantis arba vadovaujantis ūkio subjektų grupei </w:t>
            </w:r>
            <w:r w:rsidRPr="002C485B">
              <w:rPr>
                <w:rFonts w:ascii="Trebuchet MS" w:hAnsi="Trebuchet MS"/>
                <w:i/>
                <w:sz w:val="22"/>
                <w:szCs w:val="22"/>
              </w:rPr>
              <w:t>(pildoma, jei pasiūlymą teikia tiekėjų grupė)</w:t>
            </w:r>
          </w:p>
        </w:tc>
        <w:tc>
          <w:tcPr>
            <w:tcW w:w="6520" w:type="dxa"/>
            <w:tcBorders>
              <w:top w:val="single" w:sz="4" w:space="0" w:color="auto"/>
              <w:left w:val="single" w:sz="4" w:space="0" w:color="auto"/>
              <w:bottom w:val="single" w:sz="4" w:space="0" w:color="auto"/>
              <w:right w:val="single" w:sz="4" w:space="0" w:color="auto"/>
            </w:tcBorders>
          </w:tcPr>
          <w:p w14:paraId="60D5D5C1" w14:textId="77777777" w:rsidR="007B71F8" w:rsidRPr="002C485B" w:rsidRDefault="007B71F8" w:rsidP="00822547">
            <w:pPr>
              <w:rPr>
                <w:rFonts w:ascii="Trebuchet MS" w:hAnsi="Trebuchet MS"/>
                <w:sz w:val="22"/>
                <w:szCs w:val="22"/>
              </w:rPr>
            </w:pPr>
          </w:p>
        </w:tc>
      </w:tr>
      <w:tr w:rsidR="007B71F8" w:rsidRPr="002C485B" w14:paraId="5D37DF40" w14:textId="77777777" w:rsidTr="007B71F8">
        <w:tc>
          <w:tcPr>
            <w:tcW w:w="7083" w:type="dxa"/>
            <w:tcBorders>
              <w:top w:val="single" w:sz="4" w:space="0" w:color="auto"/>
              <w:left w:val="single" w:sz="4" w:space="0" w:color="auto"/>
              <w:bottom w:val="single" w:sz="4" w:space="0" w:color="auto"/>
              <w:right w:val="single" w:sz="4" w:space="0" w:color="auto"/>
            </w:tcBorders>
          </w:tcPr>
          <w:p w14:paraId="7DCCAFCB" w14:textId="4C27D29D" w:rsidR="007B71F8" w:rsidRPr="002C485B" w:rsidRDefault="007B71F8" w:rsidP="00822547">
            <w:pPr>
              <w:rPr>
                <w:rFonts w:ascii="Trebuchet MS" w:hAnsi="Trebuchet MS"/>
                <w:sz w:val="22"/>
                <w:szCs w:val="22"/>
              </w:rPr>
            </w:pPr>
            <w:r w:rsidRPr="002C485B">
              <w:rPr>
                <w:rFonts w:ascii="Trebuchet MS" w:hAnsi="Trebuchet MS"/>
                <w:sz w:val="22"/>
                <w:szCs w:val="22"/>
              </w:rPr>
              <w:t>Asmens, įgalioto bendrauti su perkančiąją organizacija, kontaktinė informacija (vardas, pavardė, tel., el. p., adresas)</w:t>
            </w:r>
          </w:p>
        </w:tc>
        <w:tc>
          <w:tcPr>
            <w:tcW w:w="6520" w:type="dxa"/>
            <w:tcBorders>
              <w:top w:val="single" w:sz="4" w:space="0" w:color="auto"/>
              <w:left w:val="single" w:sz="4" w:space="0" w:color="auto"/>
              <w:bottom w:val="single" w:sz="4" w:space="0" w:color="auto"/>
              <w:right w:val="single" w:sz="4" w:space="0" w:color="auto"/>
            </w:tcBorders>
          </w:tcPr>
          <w:p w14:paraId="3080EE04" w14:textId="77777777" w:rsidR="007B71F8" w:rsidRPr="002C485B" w:rsidRDefault="007B71F8" w:rsidP="00822547">
            <w:pPr>
              <w:rPr>
                <w:rFonts w:ascii="Trebuchet MS" w:hAnsi="Trebuchet MS"/>
                <w:sz w:val="22"/>
                <w:szCs w:val="22"/>
              </w:rPr>
            </w:pPr>
          </w:p>
        </w:tc>
      </w:tr>
    </w:tbl>
    <w:p w14:paraId="256A7AF6" w14:textId="77777777" w:rsidR="007B71F8" w:rsidRDefault="007B71F8" w:rsidP="00C52F77">
      <w:pPr>
        <w:tabs>
          <w:tab w:val="left" w:pos="567"/>
        </w:tabs>
        <w:spacing w:before="60" w:after="60"/>
        <w:jc w:val="both"/>
        <w:rPr>
          <w:rFonts w:ascii="Trebuchet MS" w:eastAsia="Times New Roman" w:hAnsi="Trebuchet MS"/>
          <w:iCs/>
          <w:sz w:val="22"/>
          <w:szCs w:val="22"/>
          <w:lang w:eastAsia="en-US"/>
        </w:rPr>
      </w:pPr>
    </w:p>
    <w:p w14:paraId="49840EB1" w14:textId="77777777" w:rsidR="00C52F77" w:rsidRDefault="00C52F77" w:rsidP="00967183">
      <w:pPr>
        <w:pStyle w:val="ListParagraph"/>
        <w:numPr>
          <w:ilvl w:val="0"/>
          <w:numId w:val="10"/>
        </w:numPr>
        <w:tabs>
          <w:tab w:val="left" w:pos="567"/>
        </w:tabs>
        <w:suppressAutoHyphens w:val="0"/>
        <w:spacing w:after="200" w:line="276" w:lineRule="auto"/>
        <w:ind w:left="426" w:hanging="426"/>
        <w:jc w:val="center"/>
        <w:rPr>
          <w:rFonts w:ascii="Trebuchet MS" w:hAnsi="Trebuchet MS"/>
          <w:b/>
          <w:bCs/>
          <w:sz w:val="22"/>
          <w:lang w:eastAsia="lt-LT"/>
        </w:rPr>
      </w:pPr>
      <w:bookmarkStart w:id="3" w:name="_Toc43279748"/>
      <w:r>
        <w:rPr>
          <w:rFonts w:ascii="Trebuchet MS" w:hAnsi="Trebuchet MS"/>
          <w:b/>
          <w:bCs/>
          <w:sz w:val="22"/>
        </w:rPr>
        <w:t>INFORMACIJA APIE ŪKIO SUBJEKTUS, KURIŲ PAJĖGUMAIS TIEKĖJAS REMIASI, KAD ATITIKTŲ PERKANČIOSIOS ORGANIZACIJOS KELIAMUS KVALIFIKACIJOS REIKALAVIMUS (JEIGU TOKIE REIKALAVIMAI KELIAMI) (</w:t>
      </w:r>
      <w:r>
        <w:rPr>
          <w:rFonts w:ascii="Trebuchet MS" w:hAnsi="Trebuchet MS"/>
          <w:b/>
          <w:bCs/>
          <w:i/>
          <w:iCs/>
          <w:sz w:val="22"/>
        </w:rPr>
        <w:t>nurodomi ir kvazisubtiekėjai – fiziniai asmenys, kuriuos ketinama įdarbinti pirkimo laimėjimo atveju)</w:t>
      </w:r>
    </w:p>
    <w:p w14:paraId="6A3475EA" w14:textId="77777777" w:rsidR="00C52F77" w:rsidRDefault="00C52F77" w:rsidP="00C52F77">
      <w:pPr>
        <w:pStyle w:val="ListParagraph"/>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C52F77" w14:paraId="2A81E679" w14:textId="77777777" w:rsidTr="00E4724E">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99C7522" w14:textId="77777777" w:rsidR="00C52F77" w:rsidRDefault="00C52F77" w:rsidP="00E4724E">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46A579" w14:textId="77777777" w:rsidR="00C52F77" w:rsidRDefault="00C52F77" w:rsidP="00E4724E">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B46B9D8" w14:textId="77777777" w:rsidR="00C52F77" w:rsidRDefault="00C52F77" w:rsidP="00E4724E">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5477BA" w14:textId="77777777" w:rsidR="00C52F77" w:rsidRDefault="00C52F77" w:rsidP="00E4724E">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C52F77" w14:paraId="553F795B" w14:textId="77777777" w:rsidTr="00C52F77">
        <w:tc>
          <w:tcPr>
            <w:tcW w:w="553" w:type="dxa"/>
            <w:tcBorders>
              <w:top w:val="single" w:sz="4" w:space="0" w:color="auto"/>
              <w:left w:val="single" w:sz="4" w:space="0" w:color="auto"/>
              <w:bottom w:val="single" w:sz="4" w:space="0" w:color="auto"/>
              <w:right w:val="single" w:sz="4" w:space="0" w:color="auto"/>
            </w:tcBorders>
            <w:hideMark/>
          </w:tcPr>
          <w:p w14:paraId="547389DF" w14:textId="77777777" w:rsidR="00C52F77" w:rsidRDefault="00C52F77">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6F7D08A6" w14:textId="77777777" w:rsidR="00C52F77" w:rsidRDefault="00C52F77">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AC1C3F0" w14:textId="77777777" w:rsidR="00C52F77" w:rsidRDefault="00C52F77">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66869CEF" w14:textId="77777777" w:rsidR="00C52F77" w:rsidRDefault="00C52F77">
            <w:pPr>
              <w:rPr>
                <w:rFonts w:ascii="Trebuchet MS" w:hAnsi="Trebuchet MS"/>
                <w:bCs/>
                <w:sz w:val="22"/>
                <w:szCs w:val="22"/>
              </w:rPr>
            </w:pPr>
          </w:p>
        </w:tc>
      </w:tr>
      <w:tr w:rsidR="00C52F77" w14:paraId="4F25E9F1" w14:textId="77777777" w:rsidTr="00C52F77">
        <w:tc>
          <w:tcPr>
            <w:tcW w:w="553" w:type="dxa"/>
            <w:tcBorders>
              <w:top w:val="single" w:sz="4" w:space="0" w:color="auto"/>
              <w:left w:val="single" w:sz="4" w:space="0" w:color="auto"/>
              <w:bottom w:val="single" w:sz="4" w:space="0" w:color="auto"/>
              <w:right w:val="single" w:sz="4" w:space="0" w:color="auto"/>
            </w:tcBorders>
            <w:hideMark/>
          </w:tcPr>
          <w:p w14:paraId="7F1F6D8C" w14:textId="77777777" w:rsidR="00C52F77" w:rsidRDefault="00C52F77">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73BA9DB9" w14:textId="77777777" w:rsidR="00C52F77" w:rsidRDefault="00C52F77">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5941CACD" w14:textId="77777777" w:rsidR="00C52F77" w:rsidRDefault="00C52F77">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4C0DF968" w14:textId="77777777" w:rsidR="00C52F77" w:rsidRDefault="00C52F77">
            <w:pPr>
              <w:rPr>
                <w:rFonts w:ascii="Trebuchet MS" w:hAnsi="Trebuchet MS"/>
                <w:bCs/>
                <w:sz w:val="22"/>
                <w:szCs w:val="22"/>
              </w:rPr>
            </w:pPr>
          </w:p>
        </w:tc>
      </w:tr>
    </w:tbl>
    <w:p w14:paraId="7C8C9040" w14:textId="2EC7B2AB" w:rsidR="00C52F77" w:rsidRDefault="00C52F77" w:rsidP="00C52F77">
      <w:pPr>
        <w:rPr>
          <w:rFonts w:ascii="Trebuchet MS" w:hAnsi="Trebuchet MS"/>
          <w:color w:val="000000" w:themeColor="text1"/>
          <w:sz w:val="22"/>
          <w:szCs w:val="22"/>
        </w:rPr>
      </w:pPr>
    </w:p>
    <w:p w14:paraId="49BE291A" w14:textId="77777777" w:rsidR="00C52F77" w:rsidRDefault="00C52F77" w:rsidP="00E4724E">
      <w:pPr>
        <w:pStyle w:val="ListParagraph"/>
        <w:numPr>
          <w:ilvl w:val="0"/>
          <w:numId w:val="10"/>
        </w:numPr>
        <w:tabs>
          <w:tab w:val="left" w:pos="284"/>
        </w:tabs>
        <w:suppressAutoHyphens w:val="0"/>
        <w:ind w:left="0" w:firstLine="0"/>
        <w:jc w:val="center"/>
        <w:rPr>
          <w:rFonts w:ascii="Trebuchet MS" w:hAnsi="Trebuchet MS"/>
          <w:b/>
          <w:bCs/>
          <w:color w:val="000000" w:themeColor="text1"/>
          <w:sz w:val="22"/>
        </w:rPr>
      </w:pPr>
      <w:r>
        <w:rPr>
          <w:rFonts w:ascii="Trebuchet MS" w:hAnsi="Trebuchet MS"/>
          <w:b/>
          <w:bCs/>
          <w:sz w:val="22"/>
        </w:rPr>
        <w:t>INFORMACIJA APIE ŽINOMUS SUBTIEKĖJUS IR JIEMS PERDUODAMA VYKDYTI SUTARTIES DALIS</w:t>
      </w:r>
    </w:p>
    <w:p w14:paraId="1F3BA8B5" w14:textId="77777777" w:rsidR="00C52F77" w:rsidRDefault="00C52F77" w:rsidP="00E4724E">
      <w:pPr>
        <w:pStyle w:val="ListParagraph"/>
        <w:ind w:left="567" w:hanging="567"/>
        <w:jc w:val="center"/>
        <w:rPr>
          <w:rFonts w:ascii="Trebuchet MS" w:hAnsi="Trebuchet MS"/>
          <w:i/>
          <w:iCs/>
          <w:color w:val="000000" w:themeColor="text1"/>
          <w:sz w:val="22"/>
        </w:rPr>
      </w:pPr>
      <w:r>
        <w:rPr>
          <w:rFonts w:ascii="Trebuchet MS"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C52F77" w14:paraId="2BD07011" w14:textId="77777777" w:rsidTr="00E4724E">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C3EE90" w14:textId="77777777" w:rsidR="00C52F77" w:rsidRDefault="00C52F77" w:rsidP="00E4724E">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A3D6BD" w14:textId="77777777" w:rsidR="00C52F77" w:rsidRDefault="00C52F77" w:rsidP="00E4724E">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71F4FE" w14:textId="77777777" w:rsidR="00C52F77" w:rsidRDefault="00C52F77" w:rsidP="00E4724E">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C52F77" w14:paraId="76F4A467" w14:textId="77777777" w:rsidTr="00C52F77">
        <w:tc>
          <w:tcPr>
            <w:tcW w:w="553" w:type="dxa"/>
            <w:tcBorders>
              <w:top w:val="single" w:sz="4" w:space="0" w:color="auto"/>
              <w:left w:val="single" w:sz="4" w:space="0" w:color="auto"/>
              <w:bottom w:val="single" w:sz="4" w:space="0" w:color="auto"/>
              <w:right w:val="single" w:sz="4" w:space="0" w:color="auto"/>
            </w:tcBorders>
            <w:hideMark/>
          </w:tcPr>
          <w:p w14:paraId="76681410" w14:textId="77777777" w:rsidR="00C52F77" w:rsidRDefault="00C52F77">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11D6AC7E" w14:textId="77777777" w:rsidR="00C52F77" w:rsidRDefault="00C52F77">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73A408DB" w14:textId="77777777" w:rsidR="00C52F77" w:rsidRDefault="00C52F77">
            <w:pPr>
              <w:rPr>
                <w:rFonts w:ascii="Trebuchet MS" w:hAnsi="Trebuchet MS"/>
                <w:bCs/>
                <w:sz w:val="22"/>
                <w:szCs w:val="22"/>
              </w:rPr>
            </w:pPr>
          </w:p>
        </w:tc>
      </w:tr>
      <w:tr w:rsidR="00C52F77" w14:paraId="2A8CB208" w14:textId="77777777" w:rsidTr="00C52F77">
        <w:tc>
          <w:tcPr>
            <w:tcW w:w="553" w:type="dxa"/>
            <w:tcBorders>
              <w:top w:val="single" w:sz="4" w:space="0" w:color="auto"/>
              <w:left w:val="single" w:sz="4" w:space="0" w:color="auto"/>
              <w:bottom w:val="single" w:sz="4" w:space="0" w:color="auto"/>
              <w:right w:val="single" w:sz="4" w:space="0" w:color="auto"/>
            </w:tcBorders>
            <w:hideMark/>
          </w:tcPr>
          <w:p w14:paraId="22540486" w14:textId="77777777" w:rsidR="00C52F77" w:rsidRDefault="00C52F77">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0C3E3AF6" w14:textId="77777777" w:rsidR="00C52F77" w:rsidRDefault="00C52F77">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4A689E46" w14:textId="77777777" w:rsidR="00C52F77" w:rsidRDefault="00C52F77">
            <w:pPr>
              <w:rPr>
                <w:rFonts w:ascii="Trebuchet MS" w:hAnsi="Trebuchet MS"/>
                <w:bCs/>
                <w:sz w:val="22"/>
                <w:szCs w:val="22"/>
              </w:rPr>
            </w:pPr>
          </w:p>
        </w:tc>
      </w:tr>
    </w:tbl>
    <w:p w14:paraId="7296A522" w14:textId="77777777" w:rsidR="00C52F77" w:rsidRDefault="00C52F77" w:rsidP="00C52F77">
      <w:pPr>
        <w:keepNext/>
        <w:spacing w:before="60" w:after="60"/>
        <w:outlineLvl w:val="0"/>
        <w:rPr>
          <w:rFonts w:ascii="Trebuchet MS" w:eastAsia="Times New Roman" w:hAnsi="Trebuchet MS"/>
          <w:b/>
          <w:bCs/>
          <w:sz w:val="22"/>
          <w:szCs w:val="22"/>
          <w:lang w:eastAsia="en-US"/>
        </w:rPr>
      </w:pPr>
    </w:p>
    <w:p w14:paraId="184A0D74" w14:textId="1EEFA7B0" w:rsidR="00C52F77" w:rsidRDefault="00C52F77" w:rsidP="00E4724E">
      <w:pPr>
        <w:pStyle w:val="ListParagraph"/>
        <w:numPr>
          <w:ilvl w:val="0"/>
          <w:numId w:val="10"/>
        </w:numPr>
        <w:suppressAutoHyphens w:val="0"/>
        <w:spacing w:after="200" w:line="276" w:lineRule="auto"/>
        <w:ind w:left="284" w:hanging="284"/>
        <w:jc w:val="center"/>
        <w:rPr>
          <w:rFonts w:ascii="Trebuchet MS" w:hAnsi="Trebuchet MS"/>
          <w:b/>
          <w:bCs/>
          <w:sz w:val="22"/>
          <w:szCs w:val="22"/>
          <w:lang w:eastAsia="lt-LT"/>
        </w:rPr>
      </w:pPr>
      <w:r>
        <w:rPr>
          <w:rFonts w:ascii="Trebuchet MS" w:hAnsi="Trebuchet MS"/>
          <w:b/>
          <w:bCs/>
          <w:sz w:val="22"/>
        </w:rPr>
        <w:t>PASIŪLYMO KAINA</w:t>
      </w:r>
    </w:p>
    <w:p w14:paraId="6BF2D79B" w14:textId="77777777" w:rsidR="00C52F77" w:rsidRDefault="00C52F77" w:rsidP="001E3BA0">
      <w:pPr>
        <w:pStyle w:val="ListParagraph"/>
        <w:numPr>
          <w:ilvl w:val="1"/>
          <w:numId w:val="10"/>
        </w:numPr>
        <w:suppressAutoHyphens w:val="0"/>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5E46458D" w14:textId="2FFF1095" w:rsidR="00C52F77" w:rsidRPr="00390B5D" w:rsidRDefault="00C52F77" w:rsidP="00DC212F">
      <w:pPr>
        <w:pStyle w:val="ListParagraph"/>
        <w:widowControl w:val="0"/>
        <w:numPr>
          <w:ilvl w:val="1"/>
          <w:numId w:val="10"/>
        </w:numPr>
        <w:shd w:val="clear" w:color="auto" w:fill="FFFFFF"/>
        <w:suppressAutoHyphens w:val="0"/>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06459">
        <w:rPr>
          <w:rFonts w:ascii="Trebuchet MS" w:eastAsia="Arial Unicode MS" w:hAnsi="Trebuchet MS"/>
          <w:sz w:val="22"/>
        </w:rPr>
        <w:t>Paslaugų teikimu</w:t>
      </w:r>
      <w:r w:rsidRPr="00390B5D">
        <w:rPr>
          <w:rFonts w:ascii="Trebuchet MS" w:eastAsia="Arial Unicode MS" w:hAnsi="Trebuchet MS"/>
          <w:sz w:val="22"/>
        </w:rPr>
        <w:t>,</w:t>
      </w:r>
      <w:r w:rsidRPr="00390B5D">
        <w:rPr>
          <w:rFonts w:ascii="Trebuchet MS" w:hAnsi="Trebuchet MS"/>
          <w:color w:val="000000"/>
          <w:sz w:val="22"/>
        </w:rPr>
        <w:t xml:space="preserve"> įskaitant, bet neapsiribojant (išskyrus tuos atvejus, kai pirkimo </w:t>
      </w:r>
      <w:r w:rsidRPr="00390B5D">
        <w:rPr>
          <w:rFonts w:ascii="Trebuchet MS" w:hAnsi="Trebuchet MS"/>
          <w:sz w:val="22"/>
        </w:rPr>
        <w:t xml:space="preserve">dokumentuose aiškiai nurodyta, kad tam tikros konkrečios išlaidos neturi būti įskaičiuotos į Sutarties kainą): </w:t>
      </w:r>
    </w:p>
    <w:p w14:paraId="48E70FF5" w14:textId="77777777" w:rsidR="00C52F77" w:rsidRDefault="00C52F77" w:rsidP="00E4724E">
      <w:pPr>
        <w:pStyle w:val="ListParagraph"/>
        <w:widowControl w:val="0"/>
        <w:numPr>
          <w:ilvl w:val="2"/>
          <w:numId w:val="10"/>
        </w:numPr>
        <w:shd w:val="clear" w:color="auto" w:fill="FFFFFF"/>
        <w:tabs>
          <w:tab w:val="left" w:pos="1560"/>
        </w:tabs>
        <w:suppressAutoHyphens w:val="0"/>
        <w:ind w:left="0" w:firstLine="851"/>
        <w:jc w:val="both"/>
        <w:rPr>
          <w:rFonts w:ascii="Trebuchet MS" w:hAnsi="Trebuchet MS"/>
          <w:sz w:val="22"/>
        </w:rPr>
      </w:pPr>
      <w:r>
        <w:rPr>
          <w:rFonts w:ascii="Trebuchet MS" w:hAnsi="Trebuchet MS"/>
          <w:sz w:val="22"/>
        </w:rPr>
        <w:t>transportavimo išlaidas;</w:t>
      </w:r>
    </w:p>
    <w:p w14:paraId="635C0CC2" w14:textId="672BF978" w:rsidR="00C52F77" w:rsidRDefault="00C52F77" w:rsidP="00E4724E">
      <w:pPr>
        <w:pStyle w:val="ListParagraph"/>
        <w:widowControl w:val="0"/>
        <w:numPr>
          <w:ilvl w:val="2"/>
          <w:numId w:val="10"/>
        </w:numPr>
        <w:shd w:val="clear" w:color="auto" w:fill="FFFFFF"/>
        <w:tabs>
          <w:tab w:val="left" w:pos="1560"/>
        </w:tabs>
        <w:suppressAutoHyphens w:val="0"/>
        <w:ind w:left="0" w:firstLine="851"/>
        <w:jc w:val="both"/>
        <w:rPr>
          <w:rFonts w:ascii="Trebuchet MS" w:hAnsi="Trebuchet MS"/>
          <w:sz w:val="22"/>
        </w:rPr>
      </w:pPr>
      <w:r>
        <w:rPr>
          <w:rFonts w:ascii="Trebuchet MS" w:hAnsi="Trebuchet MS"/>
          <w:sz w:val="22"/>
        </w:rPr>
        <w:t>pakavimo, pakrovimo, tranzito, iškrovimo, išpakavimo, pakuočių surinkimo ir sutvarkymo, tikrinimo, draudimo ir kitas su tiekimu susijusias išlaidas;</w:t>
      </w:r>
    </w:p>
    <w:p w14:paraId="5D6257C0" w14:textId="77777777" w:rsidR="00C52F77" w:rsidRDefault="00C52F77" w:rsidP="00E4724E">
      <w:pPr>
        <w:pStyle w:val="ListParagraph"/>
        <w:widowControl w:val="0"/>
        <w:numPr>
          <w:ilvl w:val="2"/>
          <w:numId w:val="10"/>
        </w:numPr>
        <w:shd w:val="clear" w:color="auto" w:fill="FFFFFF"/>
        <w:tabs>
          <w:tab w:val="left" w:pos="1560"/>
        </w:tabs>
        <w:suppressAutoHyphens w:val="0"/>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8B73DFE" w14:textId="77777777" w:rsidR="00C52F77" w:rsidRDefault="00C52F77" w:rsidP="00E4724E">
      <w:pPr>
        <w:pStyle w:val="ListParagraph"/>
        <w:widowControl w:val="0"/>
        <w:numPr>
          <w:ilvl w:val="2"/>
          <w:numId w:val="10"/>
        </w:numPr>
        <w:shd w:val="clear" w:color="auto" w:fill="FFFFFF"/>
        <w:tabs>
          <w:tab w:val="left" w:pos="1560"/>
        </w:tabs>
        <w:suppressAutoHyphens w:val="0"/>
        <w:ind w:left="0" w:firstLine="851"/>
        <w:jc w:val="both"/>
        <w:rPr>
          <w:rFonts w:ascii="Trebuchet MS" w:hAnsi="Trebuchet MS"/>
          <w:sz w:val="22"/>
        </w:rPr>
      </w:pPr>
      <w:r>
        <w:rPr>
          <w:rFonts w:ascii="Trebuchet MS" w:eastAsia="Arial Unicode MS" w:hAnsi="Trebuchet MS"/>
          <w:sz w:val="22"/>
        </w:rPr>
        <w:t>išlaidos licencijoms, patentams, leidimams ir pan.</w:t>
      </w:r>
    </w:p>
    <w:p w14:paraId="78D1FA88" w14:textId="77777777" w:rsidR="00C52F77" w:rsidRDefault="00C52F77" w:rsidP="00E4724E">
      <w:pPr>
        <w:pStyle w:val="ListParagraph"/>
        <w:widowControl w:val="0"/>
        <w:numPr>
          <w:ilvl w:val="2"/>
          <w:numId w:val="10"/>
        </w:numPr>
        <w:shd w:val="clear" w:color="auto" w:fill="FFFFFF"/>
        <w:tabs>
          <w:tab w:val="left" w:pos="1560"/>
        </w:tabs>
        <w:suppressAutoHyphens w:val="0"/>
        <w:ind w:left="0" w:firstLine="851"/>
        <w:jc w:val="both"/>
        <w:rPr>
          <w:rFonts w:ascii="Trebuchet MS" w:hAnsi="Trebuchet MS"/>
          <w:sz w:val="22"/>
        </w:rPr>
      </w:pPr>
      <w:r>
        <w:rPr>
          <w:rFonts w:ascii="Trebuchet MS" w:hAnsi="Trebuchet MS"/>
          <w:sz w:val="22"/>
        </w:rPr>
        <w:t>elektroninių sąskaitų teikimo išlaidos;</w:t>
      </w:r>
    </w:p>
    <w:p w14:paraId="544D4BA8" w14:textId="77777777" w:rsidR="00C52F77" w:rsidRDefault="00C52F77" w:rsidP="001E3BA0">
      <w:pPr>
        <w:pStyle w:val="ListParagraph"/>
        <w:numPr>
          <w:ilvl w:val="1"/>
          <w:numId w:val="10"/>
        </w:numPr>
        <w:suppressAutoHyphens w:val="0"/>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345C4067" w14:textId="1E45A040" w:rsidR="00C52F77" w:rsidRPr="00822547" w:rsidRDefault="00C52F77" w:rsidP="001E3BA0">
      <w:pPr>
        <w:pStyle w:val="ListParagraph"/>
        <w:keepNext/>
        <w:numPr>
          <w:ilvl w:val="1"/>
          <w:numId w:val="10"/>
        </w:numPr>
        <w:suppressAutoHyphens w:val="0"/>
        <w:spacing w:after="60"/>
        <w:ind w:left="0" w:firstLine="851"/>
        <w:outlineLvl w:val="0"/>
        <w:rPr>
          <w:rFonts w:ascii="Trebuchet MS" w:hAnsi="Trebuchet MS"/>
          <w:b/>
          <w:bCs/>
          <w:sz w:val="22"/>
        </w:rPr>
      </w:pPr>
      <w:r>
        <w:rPr>
          <w:rFonts w:ascii="Trebuchet MS" w:hAnsi="Trebuchet MS"/>
          <w:iCs/>
          <w:sz w:val="22"/>
        </w:rPr>
        <w:t xml:space="preserve">Galutinė pasiūlymo kaina </w:t>
      </w:r>
      <w:r>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3"/>
    </w:p>
    <w:p w14:paraId="70217E21" w14:textId="7D0ED3C8" w:rsidR="00822547" w:rsidRDefault="00822547" w:rsidP="00822547">
      <w:pPr>
        <w:keepNext/>
        <w:suppressAutoHyphens w:val="0"/>
        <w:spacing w:after="60"/>
        <w:outlineLvl w:val="0"/>
        <w:rPr>
          <w:rFonts w:ascii="Trebuchet MS" w:hAnsi="Trebuchet MS"/>
          <w:b/>
          <w:bCs/>
          <w:sz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3"/>
        <w:gridCol w:w="3737"/>
        <w:gridCol w:w="2027"/>
        <w:gridCol w:w="2551"/>
        <w:gridCol w:w="2835"/>
        <w:gridCol w:w="3086"/>
      </w:tblGrid>
      <w:tr w:rsidR="00B57340" w:rsidRPr="005953D7" w14:paraId="5BDB2917" w14:textId="77777777" w:rsidTr="00B57340">
        <w:trPr>
          <w:trHeight w:val="34"/>
        </w:trPr>
        <w:tc>
          <w:tcPr>
            <w:tcW w:w="295" w:type="pct"/>
            <w:shd w:val="clear" w:color="auto" w:fill="DBE5F1" w:themeFill="accent1" w:themeFillTint="33"/>
            <w:tcMar>
              <w:top w:w="15" w:type="dxa"/>
              <w:left w:w="15" w:type="dxa"/>
              <w:bottom w:w="0" w:type="dxa"/>
              <w:right w:w="15" w:type="dxa"/>
            </w:tcMar>
            <w:vAlign w:val="center"/>
            <w:hideMark/>
          </w:tcPr>
          <w:p w14:paraId="4A364F4F" w14:textId="77777777" w:rsidR="00B57340" w:rsidRPr="005953D7" w:rsidRDefault="00B57340" w:rsidP="00822547">
            <w:pPr>
              <w:jc w:val="center"/>
              <w:rPr>
                <w:rFonts w:ascii="Trebuchet MS" w:eastAsia="Times New Roman" w:hAnsi="Trebuchet MS"/>
                <w:b/>
                <w:bCs/>
                <w:color w:val="000000"/>
                <w:sz w:val="22"/>
                <w:szCs w:val="22"/>
              </w:rPr>
            </w:pPr>
            <w:r w:rsidRPr="005953D7">
              <w:rPr>
                <w:rFonts w:ascii="Trebuchet MS" w:eastAsia="Times New Roman" w:hAnsi="Trebuchet MS"/>
                <w:b/>
                <w:bCs/>
                <w:color w:val="000000"/>
                <w:sz w:val="22"/>
                <w:szCs w:val="22"/>
              </w:rPr>
              <w:t>Eil. Nr.</w:t>
            </w:r>
          </w:p>
        </w:tc>
        <w:tc>
          <w:tcPr>
            <w:tcW w:w="1235" w:type="pct"/>
            <w:shd w:val="clear" w:color="auto" w:fill="DBE5F1" w:themeFill="accent1" w:themeFillTint="33"/>
            <w:tcMar>
              <w:top w:w="15" w:type="dxa"/>
              <w:left w:w="15" w:type="dxa"/>
              <w:bottom w:w="0" w:type="dxa"/>
              <w:right w:w="15" w:type="dxa"/>
            </w:tcMar>
            <w:vAlign w:val="center"/>
            <w:hideMark/>
          </w:tcPr>
          <w:p w14:paraId="208D6A5C" w14:textId="227F64EE" w:rsidR="00B57340" w:rsidRPr="005953D7" w:rsidRDefault="00B57340" w:rsidP="00822547">
            <w:pPr>
              <w:jc w:val="center"/>
              <w:rPr>
                <w:rFonts w:ascii="Trebuchet MS" w:eastAsia="Times New Roman" w:hAnsi="Trebuchet MS"/>
                <w:b/>
                <w:bCs/>
                <w:color w:val="000000"/>
                <w:sz w:val="22"/>
                <w:szCs w:val="22"/>
              </w:rPr>
            </w:pPr>
            <w:r>
              <w:rPr>
                <w:rFonts w:ascii="Trebuchet MS" w:eastAsia="Times New Roman" w:hAnsi="Trebuchet MS"/>
                <w:b/>
                <w:bCs/>
                <w:color w:val="000000"/>
                <w:sz w:val="22"/>
                <w:szCs w:val="22"/>
              </w:rPr>
              <w:t>P</w:t>
            </w:r>
            <w:r w:rsidRPr="005953D7">
              <w:rPr>
                <w:rFonts w:ascii="Trebuchet MS" w:eastAsia="Times New Roman" w:hAnsi="Trebuchet MS"/>
                <w:b/>
                <w:bCs/>
                <w:color w:val="000000"/>
                <w:sz w:val="22"/>
                <w:szCs w:val="22"/>
              </w:rPr>
              <w:t>avadinimas</w:t>
            </w:r>
          </w:p>
        </w:tc>
        <w:tc>
          <w:tcPr>
            <w:tcW w:w="670" w:type="pct"/>
            <w:shd w:val="clear" w:color="auto" w:fill="DBE5F1" w:themeFill="accent1" w:themeFillTint="33"/>
            <w:tcMar>
              <w:top w:w="15" w:type="dxa"/>
              <w:left w:w="15" w:type="dxa"/>
              <w:bottom w:w="0" w:type="dxa"/>
              <w:right w:w="15" w:type="dxa"/>
            </w:tcMar>
            <w:vAlign w:val="center"/>
            <w:hideMark/>
          </w:tcPr>
          <w:p w14:paraId="6C360B09" w14:textId="77777777" w:rsidR="00B57340" w:rsidRPr="005953D7" w:rsidRDefault="00B57340" w:rsidP="00822547">
            <w:pPr>
              <w:jc w:val="center"/>
              <w:rPr>
                <w:rFonts w:ascii="Trebuchet MS" w:eastAsia="Times New Roman" w:hAnsi="Trebuchet MS"/>
                <w:b/>
                <w:bCs/>
                <w:color w:val="000000"/>
                <w:sz w:val="22"/>
                <w:szCs w:val="22"/>
              </w:rPr>
            </w:pPr>
            <w:r w:rsidRPr="005953D7">
              <w:rPr>
                <w:rFonts w:ascii="Trebuchet MS" w:eastAsia="Times New Roman" w:hAnsi="Trebuchet MS"/>
                <w:b/>
                <w:bCs/>
                <w:color w:val="000000"/>
                <w:sz w:val="22"/>
                <w:szCs w:val="22"/>
              </w:rPr>
              <w:t>Mato vnt.</w:t>
            </w:r>
          </w:p>
        </w:tc>
        <w:tc>
          <w:tcPr>
            <w:tcW w:w="843" w:type="pct"/>
            <w:shd w:val="clear" w:color="auto" w:fill="DBE5F1" w:themeFill="accent1" w:themeFillTint="33"/>
            <w:vAlign w:val="center"/>
            <w:hideMark/>
          </w:tcPr>
          <w:p w14:paraId="70523A46" w14:textId="68319CB9" w:rsidR="00B57340" w:rsidRPr="005953D7" w:rsidRDefault="00B57340" w:rsidP="00822547">
            <w:pPr>
              <w:tabs>
                <w:tab w:val="left" w:pos="851"/>
              </w:tabs>
              <w:jc w:val="center"/>
              <w:rPr>
                <w:rFonts w:ascii="Trebuchet MS" w:hAnsi="Trebuchet MS"/>
                <w:b/>
                <w:sz w:val="22"/>
                <w:szCs w:val="22"/>
              </w:rPr>
            </w:pPr>
            <w:r w:rsidRPr="005953D7">
              <w:rPr>
                <w:rFonts w:ascii="Trebuchet MS" w:hAnsi="Trebuchet MS"/>
                <w:b/>
                <w:sz w:val="22"/>
                <w:szCs w:val="22"/>
              </w:rPr>
              <w:t xml:space="preserve">Maksimalus </w:t>
            </w:r>
            <w:r>
              <w:rPr>
                <w:rFonts w:ascii="Trebuchet MS" w:hAnsi="Trebuchet MS"/>
                <w:b/>
                <w:sz w:val="22"/>
                <w:szCs w:val="22"/>
              </w:rPr>
              <w:t xml:space="preserve">mato vnt. </w:t>
            </w:r>
            <w:r w:rsidRPr="005953D7">
              <w:rPr>
                <w:rFonts w:ascii="Trebuchet MS" w:hAnsi="Trebuchet MS"/>
                <w:b/>
                <w:sz w:val="22"/>
                <w:szCs w:val="22"/>
              </w:rPr>
              <w:t>kiekis</w:t>
            </w:r>
          </w:p>
        </w:tc>
        <w:tc>
          <w:tcPr>
            <w:tcW w:w="937" w:type="pct"/>
            <w:shd w:val="clear" w:color="auto" w:fill="DBE5F1" w:themeFill="accent1" w:themeFillTint="33"/>
            <w:vAlign w:val="center"/>
            <w:hideMark/>
          </w:tcPr>
          <w:p w14:paraId="1079E847" w14:textId="41776667" w:rsidR="00B57340" w:rsidRDefault="009A0E85" w:rsidP="00822547">
            <w:pPr>
              <w:tabs>
                <w:tab w:val="left" w:pos="851"/>
              </w:tabs>
              <w:jc w:val="center"/>
              <w:rPr>
                <w:rFonts w:ascii="Trebuchet MS" w:hAnsi="Trebuchet MS"/>
                <w:b/>
                <w:sz w:val="22"/>
                <w:szCs w:val="22"/>
              </w:rPr>
            </w:pPr>
            <w:r>
              <w:rPr>
                <w:rFonts w:ascii="Trebuchet MS" w:hAnsi="Trebuchet MS"/>
                <w:b/>
                <w:sz w:val="22"/>
                <w:szCs w:val="22"/>
              </w:rPr>
              <w:t>Mato vnt.</w:t>
            </w:r>
            <w:r w:rsidR="00B57340" w:rsidRPr="005953D7">
              <w:rPr>
                <w:rFonts w:ascii="Trebuchet MS" w:hAnsi="Trebuchet MS"/>
                <w:b/>
                <w:sz w:val="22"/>
                <w:szCs w:val="22"/>
              </w:rPr>
              <w:t xml:space="preserve"> įkainis,</w:t>
            </w:r>
          </w:p>
          <w:p w14:paraId="1D927FC0" w14:textId="5EF5A2F8" w:rsidR="00B57340" w:rsidRPr="005953D7" w:rsidRDefault="00B57340" w:rsidP="00822547">
            <w:pPr>
              <w:tabs>
                <w:tab w:val="left" w:pos="851"/>
              </w:tabs>
              <w:jc w:val="center"/>
              <w:rPr>
                <w:rFonts w:ascii="Trebuchet MS" w:hAnsi="Trebuchet MS"/>
                <w:b/>
                <w:sz w:val="22"/>
                <w:szCs w:val="22"/>
              </w:rPr>
            </w:pPr>
            <w:r w:rsidRPr="005953D7">
              <w:rPr>
                <w:rFonts w:ascii="Trebuchet MS" w:hAnsi="Trebuchet MS"/>
                <w:b/>
                <w:sz w:val="22"/>
                <w:szCs w:val="22"/>
              </w:rPr>
              <w:t>Eur be PVM</w:t>
            </w:r>
          </w:p>
        </w:tc>
        <w:tc>
          <w:tcPr>
            <w:tcW w:w="1020" w:type="pct"/>
            <w:shd w:val="clear" w:color="auto" w:fill="DBE5F1" w:themeFill="accent1" w:themeFillTint="33"/>
            <w:vAlign w:val="center"/>
            <w:hideMark/>
          </w:tcPr>
          <w:p w14:paraId="10189FAD" w14:textId="24068C22" w:rsidR="00B57340" w:rsidRPr="005953D7" w:rsidRDefault="00B57340" w:rsidP="00822547">
            <w:pPr>
              <w:tabs>
                <w:tab w:val="left" w:pos="851"/>
              </w:tabs>
              <w:jc w:val="center"/>
              <w:rPr>
                <w:rFonts w:ascii="Trebuchet MS" w:hAnsi="Trebuchet MS"/>
                <w:b/>
                <w:sz w:val="22"/>
                <w:szCs w:val="22"/>
              </w:rPr>
            </w:pPr>
            <w:r>
              <w:rPr>
                <w:rFonts w:ascii="Trebuchet MS" w:hAnsi="Trebuchet MS"/>
                <w:b/>
                <w:sz w:val="22"/>
                <w:szCs w:val="22"/>
              </w:rPr>
              <w:t>Suma</w:t>
            </w:r>
            <w:r w:rsidRPr="005953D7">
              <w:rPr>
                <w:rFonts w:ascii="Trebuchet MS" w:hAnsi="Trebuchet MS"/>
                <w:b/>
                <w:sz w:val="22"/>
                <w:szCs w:val="22"/>
              </w:rPr>
              <w:t>, Eur be PVM</w:t>
            </w:r>
          </w:p>
          <w:p w14:paraId="16628028" w14:textId="42BBEAC1" w:rsidR="00B57340" w:rsidRPr="005953D7" w:rsidRDefault="00B57340" w:rsidP="00822547">
            <w:pPr>
              <w:tabs>
                <w:tab w:val="left" w:pos="851"/>
              </w:tabs>
              <w:jc w:val="center"/>
              <w:rPr>
                <w:rFonts w:ascii="Trebuchet MS" w:hAnsi="Trebuchet MS"/>
                <w:b/>
                <w:sz w:val="22"/>
                <w:szCs w:val="22"/>
              </w:rPr>
            </w:pPr>
            <w:r w:rsidRPr="005953D7">
              <w:rPr>
                <w:rFonts w:ascii="Trebuchet MS" w:hAnsi="Trebuchet MS"/>
                <w:b/>
                <w:i/>
                <w:sz w:val="22"/>
                <w:szCs w:val="22"/>
              </w:rPr>
              <w:t>(4x5)</w:t>
            </w:r>
          </w:p>
        </w:tc>
      </w:tr>
      <w:tr w:rsidR="00B57340" w:rsidRPr="005953D7" w14:paraId="6EE31F5A" w14:textId="77777777" w:rsidTr="00B57340">
        <w:trPr>
          <w:trHeight w:val="34"/>
        </w:trPr>
        <w:tc>
          <w:tcPr>
            <w:tcW w:w="295" w:type="pct"/>
            <w:tcMar>
              <w:top w:w="15" w:type="dxa"/>
              <w:left w:w="15" w:type="dxa"/>
              <w:bottom w:w="0" w:type="dxa"/>
              <w:right w:w="15" w:type="dxa"/>
            </w:tcMar>
            <w:vAlign w:val="center"/>
            <w:hideMark/>
          </w:tcPr>
          <w:p w14:paraId="01C437CB" w14:textId="77777777" w:rsidR="00B57340" w:rsidRPr="005953D7" w:rsidRDefault="00B57340" w:rsidP="00822547">
            <w:pPr>
              <w:jc w:val="center"/>
              <w:rPr>
                <w:rFonts w:ascii="Trebuchet MS" w:eastAsia="Times New Roman" w:hAnsi="Trebuchet MS"/>
                <w:bCs/>
                <w:i/>
                <w:color w:val="000000"/>
                <w:sz w:val="22"/>
                <w:szCs w:val="22"/>
              </w:rPr>
            </w:pPr>
            <w:r w:rsidRPr="005953D7">
              <w:rPr>
                <w:rFonts w:ascii="Trebuchet MS" w:eastAsia="Times New Roman" w:hAnsi="Trebuchet MS"/>
                <w:bCs/>
                <w:i/>
                <w:color w:val="000000"/>
                <w:sz w:val="22"/>
                <w:szCs w:val="22"/>
              </w:rPr>
              <w:t>1</w:t>
            </w:r>
          </w:p>
        </w:tc>
        <w:tc>
          <w:tcPr>
            <w:tcW w:w="1235" w:type="pct"/>
            <w:tcMar>
              <w:top w:w="15" w:type="dxa"/>
              <w:left w:w="15" w:type="dxa"/>
              <w:bottom w:w="0" w:type="dxa"/>
              <w:right w:w="15" w:type="dxa"/>
            </w:tcMar>
            <w:vAlign w:val="center"/>
            <w:hideMark/>
          </w:tcPr>
          <w:p w14:paraId="5F9D1174" w14:textId="77777777" w:rsidR="00B57340" w:rsidRPr="005953D7" w:rsidRDefault="00B57340" w:rsidP="00822547">
            <w:pPr>
              <w:jc w:val="center"/>
              <w:rPr>
                <w:rFonts w:ascii="Trebuchet MS" w:eastAsia="Times New Roman" w:hAnsi="Trebuchet MS"/>
                <w:bCs/>
                <w:i/>
                <w:color w:val="000000"/>
                <w:sz w:val="22"/>
                <w:szCs w:val="22"/>
              </w:rPr>
            </w:pPr>
            <w:r w:rsidRPr="005953D7">
              <w:rPr>
                <w:rFonts w:ascii="Trebuchet MS" w:eastAsia="Times New Roman" w:hAnsi="Trebuchet MS"/>
                <w:bCs/>
                <w:i/>
                <w:color w:val="000000"/>
                <w:sz w:val="22"/>
                <w:szCs w:val="22"/>
              </w:rPr>
              <w:t>2</w:t>
            </w:r>
          </w:p>
        </w:tc>
        <w:tc>
          <w:tcPr>
            <w:tcW w:w="670" w:type="pct"/>
            <w:tcMar>
              <w:top w:w="15" w:type="dxa"/>
              <w:left w:w="15" w:type="dxa"/>
              <w:bottom w:w="0" w:type="dxa"/>
              <w:right w:w="15" w:type="dxa"/>
            </w:tcMar>
            <w:vAlign w:val="center"/>
            <w:hideMark/>
          </w:tcPr>
          <w:p w14:paraId="27B37D84" w14:textId="77777777" w:rsidR="00B57340" w:rsidRPr="005953D7" w:rsidRDefault="00B57340" w:rsidP="00822547">
            <w:pPr>
              <w:jc w:val="center"/>
              <w:rPr>
                <w:rFonts w:ascii="Trebuchet MS" w:eastAsia="Times New Roman" w:hAnsi="Trebuchet MS"/>
                <w:bCs/>
                <w:i/>
                <w:color w:val="000000"/>
                <w:sz w:val="22"/>
                <w:szCs w:val="22"/>
              </w:rPr>
            </w:pPr>
            <w:r w:rsidRPr="005953D7">
              <w:rPr>
                <w:rFonts w:ascii="Trebuchet MS" w:eastAsia="Times New Roman" w:hAnsi="Trebuchet MS"/>
                <w:bCs/>
                <w:i/>
                <w:color w:val="000000"/>
                <w:sz w:val="22"/>
                <w:szCs w:val="22"/>
              </w:rPr>
              <w:t>3</w:t>
            </w:r>
          </w:p>
        </w:tc>
        <w:tc>
          <w:tcPr>
            <w:tcW w:w="843" w:type="pct"/>
            <w:vAlign w:val="center"/>
            <w:hideMark/>
          </w:tcPr>
          <w:p w14:paraId="2BE2EA6D" w14:textId="77777777" w:rsidR="00B57340" w:rsidRPr="005953D7" w:rsidRDefault="00B57340" w:rsidP="00822547">
            <w:pPr>
              <w:tabs>
                <w:tab w:val="left" w:pos="851"/>
              </w:tabs>
              <w:jc w:val="center"/>
              <w:rPr>
                <w:rFonts w:ascii="Trebuchet MS" w:hAnsi="Trebuchet MS"/>
                <w:i/>
                <w:sz w:val="22"/>
                <w:szCs w:val="22"/>
              </w:rPr>
            </w:pPr>
            <w:r w:rsidRPr="005953D7">
              <w:rPr>
                <w:rFonts w:ascii="Trebuchet MS" w:hAnsi="Trebuchet MS"/>
                <w:i/>
                <w:sz w:val="22"/>
                <w:szCs w:val="22"/>
              </w:rPr>
              <w:t>4</w:t>
            </w:r>
          </w:p>
        </w:tc>
        <w:tc>
          <w:tcPr>
            <w:tcW w:w="937" w:type="pct"/>
            <w:vAlign w:val="center"/>
            <w:hideMark/>
          </w:tcPr>
          <w:p w14:paraId="3B48174A" w14:textId="77777777" w:rsidR="00B57340" w:rsidRPr="005953D7" w:rsidRDefault="00B57340" w:rsidP="00822547">
            <w:pPr>
              <w:tabs>
                <w:tab w:val="left" w:pos="851"/>
              </w:tabs>
              <w:jc w:val="center"/>
              <w:rPr>
                <w:rFonts w:ascii="Trebuchet MS" w:hAnsi="Trebuchet MS"/>
                <w:i/>
                <w:sz w:val="22"/>
                <w:szCs w:val="22"/>
              </w:rPr>
            </w:pPr>
            <w:r w:rsidRPr="005953D7">
              <w:rPr>
                <w:rFonts w:ascii="Trebuchet MS" w:hAnsi="Trebuchet MS"/>
                <w:i/>
                <w:sz w:val="22"/>
                <w:szCs w:val="22"/>
              </w:rPr>
              <w:t>5</w:t>
            </w:r>
          </w:p>
        </w:tc>
        <w:tc>
          <w:tcPr>
            <w:tcW w:w="1020" w:type="pct"/>
            <w:vAlign w:val="center"/>
            <w:hideMark/>
          </w:tcPr>
          <w:p w14:paraId="657C5C05" w14:textId="02F7E6B7" w:rsidR="00B57340" w:rsidRPr="005953D7" w:rsidRDefault="00B57340" w:rsidP="00822547">
            <w:pPr>
              <w:tabs>
                <w:tab w:val="left" w:pos="851"/>
              </w:tabs>
              <w:jc w:val="center"/>
              <w:rPr>
                <w:rFonts w:ascii="Trebuchet MS" w:hAnsi="Trebuchet MS"/>
                <w:i/>
                <w:sz w:val="22"/>
                <w:szCs w:val="22"/>
              </w:rPr>
            </w:pPr>
            <w:r>
              <w:rPr>
                <w:rFonts w:ascii="Trebuchet MS" w:hAnsi="Trebuchet MS"/>
                <w:i/>
                <w:sz w:val="22"/>
                <w:szCs w:val="22"/>
              </w:rPr>
              <w:t>6</w:t>
            </w:r>
          </w:p>
        </w:tc>
      </w:tr>
      <w:tr w:rsidR="00B57340" w:rsidRPr="005953D7" w14:paraId="5693B731" w14:textId="77777777" w:rsidTr="00B57340">
        <w:trPr>
          <w:trHeight w:val="34"/>
        </w:trPr>
        <w:tc>
          <w:tcPr>
            <w:tcW w:w="295" w:type="pct"/>
            <w:tcMar>
              <w:top w:w="15" w:type="dxa"/>
              <w:left w:w="15" w:type="dxa"/>
              <w:bottom w:w="0" w:type="dxa"/>
              <w:right w:w="15" w:type="dxa"/>
            </w:tcMar>
            <w:vAlign w:val="center"/>
          </w:tcPr>
          <w:p w14:paraId="17B97E50" w14:textId="0683191B" w:rsidR="00B57340" w:rsidRPr="002341B2" w:rsidRDefault="00B57340" w:rsidP="00053365">
            <w:pPr>
              <w:jc w:val="center"/>
              <w:rPr>
                <w:rFonts w:ascii="Trebuchet MS" w:eastAsia="Times New Roman" w:hAnsi="Trebuchet MS"/>
                <w:b/>
                <w:color w:val="000000"/>
                <w:sz w:val="22"/>
                <w:szCs w:val="22"/>
              </w:rPr>
            </w:pPr>
            <w:r w:rsidRPr="002341B2">
              <w:rPr>
                <w:rFonts w:ascii="Trebuchet MS" w:eastAsia="Times New Roman" w:hAnsi="Trebuchet MS"/>
                <w:b/>
                <w:color w:val="000000"/>
                <w:sz w:val="22"/>
                <w:szCs w:val="22"/>
              </w:rPr>
              <w:t>1.</w:t>
            </w:r>
          </w:p>
        </w:tc>
        <w:tc>
          <w:tcPr>
            <w:tcW w:w="1235" w:type="pct"/>
            <w:shd w:val="clear" w:color="auto" w:fill="auto"/>
            <w:tcMar>
              <w:top w:w="15" w:type="dxa"/>
              <w:left w:w="15" w:type="dxa"/>
              <w:bottom w:w="0" w:type="dxa"/>
              <w:right w:w="15" w:type="dxa"/>
            </w:tcMar>
            <w:vAlign w:val="center"/>
          </w:tcPr>
          <w:p w14:paraId="422F86A6" w14:textId="09596294" w:rsidR="00B57340" w:rsidRPr="002341B2" w:rsidRDefault="00B57340" w:rsidP="00053365">
            <w:pPr>
              <w:rPr>
                <w:rFonts w:ascii="Trebuchet MS" w:eastAsia="Times New Roman" w:hAnsi="Trebuchet MS"/>
                <w:b/>
                <w:color w:val="000000"/>
                <w:sz w:val="22"/>
                <w:szCs w:val="22"/>
              </w:rPr>
            </w:pPr>
            <w:r w:rsidRPr="002341B2">
              <w:rPr>
                <w:rFonts w:ascii="Trebuchet MS" w:eastAsia="Times New Roman" w:hAnsi="Trebuchet MS"/>
                <w:b/>
                <w:color w:val="000000"/>
                <w:sz w:val="22"/>
                <w:szCs w:val="22"/>
              </w:rPr>
              <w:t>Lauko erdvės nuoma</w:t>
            </w:r>
          </w:p>
        </w:tc>
        <w:tc>
          <w:tcPr>
            <w:tcW w:w="670" w:type="pct"/>
            <w:tcMar>
              <w:top w:w="15" w:type="dxa"/>
              <w:left w:w="15" w:type="dxa"/>
              <w:bottom w:w="0" w:type="dxa"/>
              <w:right w:w="15" w:type="dxa"/>
            </w:tcMar>
            <w:vAlign w:val="center"/>
          </w:tcPr>
          <w:p w14:paraId="344D6200" w14:textId="5EA07C10" w:rsidR="00B57340" w:rsidRPr="005953D7" w:rsidRDefault="00B57340" w:rsidP="00053365">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v</w:t>
            </w:r>
            <w:r w:rsidRPr="005953D7">
              <w:rPr>
                <w:rFonts w:ascii="Trebuchet MS" w:eastAsia="Times New Roman" w:hAnsi="Trebuchet MS"/>
                <w:bCs/>
                <w:color w:val="000000"/>
                <w:sz w:val="22"/>
                <w:szCs w:val="22"/>
              </w:rPr>
              <w:t>nt.</w:t>
            </w:r>
          </w:p>
        </w:tc>
        <w:tc>
          <w:tcPr>
            <w:tcW w:w="843" w:type="pct"/>
            <w:shd w:val="clear" w:color="auto" w:fill="auto"/>
            <w:vAlign w:val="center"/>
          </w:tcPr>
          <w:p w14:paraId="17B56FB9" w14:textId="7759E9E2" w:rsidR="00B57340" w:rsidRPr="005953D7" w:rsidRDefault="00B57340" w:rsidP="00053365">
            <w:pPr>
              <w:tabs>
                <w:tab w:val="left" w:pos="851"/>
              </w:tabs>
              <w:jc w:val="center"/>
              <w:rPr>
                <w:rFonts w:ascii="Trebuchet MS" w:hAnsi="Trebuchet MS"/>
                <w:sz w:val="22"/>
                <w:szCs w:val="22"/>
              </w:rPr>
            </w:pPr>
            <w:r>
              <w:rPr>
                <w:rFonts w:ascii="Trebuchet MS" w:eastAsia="Times New Roman" w:hAnsi="Trebuchet MS" w:cs="Calibri"/>
                <w:sz w:val="22"/>
                <w:szCs w:val="22"/>
                <w:lang w:eastAsia="lt-LT"/>
              </w:rPr>
              <w:t>1</w:t>
            </w:r>
          </w:p>
        </w:tc>
        <w:tc>
          <w:tcPr>
            <w:tcW w:w="937" w:type="pct"/>
            <w:vAlign w:val="center"/>
          </w:tcPr>
          <w:p w14:paraId="268BB7E4" w14:textId="77777777" w:rsidR="00B57340" w:rsidRPr="005953D7" w:rsidRDefault="00B57340" w:rsidP="00053365">
            <w:pPr>
              <w:tabs>
                <w:tab w:val="left" w:pos="851"/>
              </w:tabs>
              <w:jc w:val="center"/>
              <w:rPr>
                <w:rFonts w:ascii="Trebuchet MS" w:hAnsi="Trebuchet MS"/>
                <w:b/>
                <w:sz w:val="22"/>
                <w:szCs w:val="22"/>
              </w:rPr>
            </w:pPr>
          </w:p>
        </w:tc>
        <w:tc>
          <w:tcPr>
            <w:tcW w:w="1020" w:type="pct"/>
            <w:vAlign w:val="center"/>
          </w:tcPr>
          <w:p w14:paraId="1EE51CEF" w14:textId="77777777" w:rsidR="00B57340" w:rsidRPr="005953D7" w:rsidRDefault="00B57340" w:rsidP="00053365">
            <w:pPr>
              <w:tabs>
                <w:tab w:val="left" w:pos="851"/>
              </w:tabs>
              <w:jc w:val="center"/>
              <w:rPr>
                <w:rFonts w:ascii="Trebuchet MS" w:hAnsi="Trebuchet MS"/>
                <w:b/>
                <w:sz w:val="22"/>
                <w:szCs w:val="22"/>
              </w:rPr>
            </w:pPr>
          </w:p>
        </w:tc>
      </w:tr>
      <w:tr w:rsidR="002341B2" w:rsidRPr="005953D7" w14:paraId="011960AE" w14:textId="77777777" w:rsidTr="002341B2">
        <w:trPr>
          <w:trHeight w:val="34"/>
        </w:trPr>
        <w:tc>
          <w:tcPr>
            <w:tcW w:w="295" w:type="pct"/>
            <w:tcMar>
              <w:top w:w="15" w:type="dxa"/>
              <w:left w:w="15" w:type="dxa"/>
              <w:bottom w:w="0" w:type="dxa"/>
              <w:right w:w="15" w:type="dxa"/>
            </w:tcMar>
            <w:vAlign w:val="center"/>
          </w:tcPr>
          <w:p w14:paraId="5C46AC87" w14:textId="5CFF635D" w:rsidR="002341B2" w:rsidRPr="002341B2" w:rsidRDefault="002341B2" w:rsidP="00053365">
            <w:pPr>
              <w:jc w:val="center"/>
              <w:rPr>
                <w:rFonts w:ascii="Trebuchet MS" w:eastAsia="Times New Roman" w:hAnsi="Trebuchet MS"/>
                <w:b/>
                <w:color w:val="000000"/>
                <w:sz w:val="22"/>
                <w:szCs w:val="22"/>
              </w:rPr>
            </w:pPr>
            <w:r w:rsidRPr="002341B2">
              <w:rPr>
                <w:rFonts w:ascii="Trebuchet MS" w:eastAsia="Times New Roman" w:hAnsi="Trebuchet MS"/>
                <w:b/>
                <w:color w:val="000000"/>
                <w:sz w:val="22"/>
                <w:szCs w:val="22"/>
              </w:rPr>
              <w:t>2.</w:t>
            </w:r>
          </w:p>
        </w:tc>
        <w:tc>
          <w:tcPr>
            <w:tcW w:w="4705" w:type="pct"/>
            <w:gridSpan w:val="5"/>
            <w:shd w:val="clear" w:color="auto" w:fill="auto"/>
            <w:tcMar>
              <w:top w:w="15" w:type="dxa"/>
              <w:left w:w="15" w:type="dxa"/>
              <w:bottom w:w="0" w:type="dxa"/>
              <w:right w:w="15" w:type="dxa"/>
            </w:tcMar>
            <w:vAlign w:val="center"/>
          </w:tcPr>
          <w:p w14:paraId="315E135B" w14:textId="06A0C743" w:rsidR="002341B2" w:rsidRPr="002341B2" w:rsidRDefault="002341B2" w:rsidP="002341B2">
            <w:pPr>
              <w:tabs>
                <w:tab w:val="left" w:pos="851"/>
              </w:tabs>
              <w:rPr>
                <w:rFonts w:ascii="Trebuchet MS" w:hAnsi="Trebuchet MS"/>
                <w:b/>
                <w:sz w:val="22"/>
                <w:szCs w:val="22"/>
              </w:rPr>
            </w:pPr>
            <w:r w:rsidRPr="002341B2">
              <w:rPr>
                <w:rFonts w:ascii="Trebuchet MS" w:eastAsia="Times New Roman" w:hAnsi="Trebuchet MS"/>
                <w:b/>
                <w:color w:val="000000"/>
                <w:sz w:val="22"/>
                <w:szCs w:val="22"/>
              </w:rPr>
              <w:t>Maitinimo paslaugos</w:t>
            </w:r>
          </w:p>
        </w:tc>
      </w:tr>
      <w:tr w:rsidR="002341B2" w:rsidRPr="005953D7" w14:paraId="10F7C23C" w14:textId="77777777" w:rsidTr="00B57340">
        <w:trPr>
          <w:trHeight w:val="34"/>
        </w:trPr>
        <w:tc>
          <w:tcPr>
            <w:tcW w:w="295" w:type="pct"/>
            <w:tcMar>
              <w:top w:w="15" w:type="dxa"/>
              <w:left w:w="15" w:type="dxa"/>
              <w:bottom w:w="0" w:type="dxa"/>
              <w:right w:w="15" w:type="dxa"/>
            </w:tcMar>
            <w:vAlign w:val="center"/>
          </w:tcPr>
          <w:p w14:paraId="0F90F2A3" w14:textId="659BEA11"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2.1.</w:t>
            </w:r>
          </w:p>
        </w:tc>
        <w:tc>
          <w:tcPr>
            <w:tcW w:w="1235" w:type="pct"/>
            <w:shd w:val="clear" w:color="auto" w:fill="auto"/>
            <w:tcMar>
              <w:top w:w="15" w:type="dxa"/>
              <w:left w:w="15" w:type="dxa"/>
              <w:bottom w:w="0" w:type="dxa"/>
              <w:right w:w="15" w:type="dxa"/>
            </w:tcMar>
            <w:vAlign w:val="center"/>
          </w:tcPr>
          <w:p w14:paraId="46B91268" w14:textId="4158A06F" w:rsidR="002341B2" w:rsidRPr="00090A87" w:rsidRDefault="002341B2" w:rsidP="002341B2">
            <w:pPr>
              <w:rPr>
                <w:rFonts w:ascii="Trebuchet MS" w:eastAsia="Times New Roman" w:hAnsi="Trebuchet MS"/>
                <w:bCs/>
                <w:color w:val="000000"/>
                <w:sz w:val="22"/>
                <w:szCs w:val="22"/>
              </w:rPr>
            </w:pPr>
            <w:r w:rsidRPr="002341B2">
              <w:rPr>
                <w:rFonts w:ascii="Trebuchet MS" w:eastAsia="Times New Roman" w:hAnsi="Trebuchet MS"/>
                <w:bCs/>
                <w:color w:val="000000"/>
                <w:sz w:val="22"/>
                <w:szCs w:val="22"/>
              </w:rPr>
              <w:t>Pietūs, karštas patiekalas (meniu derinamas)</w:t>
            </w:r>
          </w:p>
        </w:tc>
        <w:tc>
          <w:tcPr>
            <w:tcW w:w="670" w:type="pct"/>
            <w:tcMar>
              <w:top w:w="15" w:type="dxa"/>
              <w:left w:w="15" w:type="dxa"/>
              <w:bottom w:w="0" w:type="dxa"/>
              <w:right w:w="15" w:type="dxa"/>
            </w:tcMar>
            <w:vAlign w:val="center"/>
          </w:tcPr>
          <w:p w14:paraId="45040CA7" w14:textId="368EBF0E"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asmuo</w:t>
            </w:r>
          </w:p>
        </w:tc>
        <w:tc>
          <w:tcPr>
            <w:tcW w:w="843" w:type="pct"/>
            <w:shd w:val="clear" w:color="auto" w:fill="auto"/>
            <w:vAlign w:val="center"/>
          </w:tcPr>
          <w:p w14:paraId="47663996" w14:textId="1D444F2F" w:rsidR="002341B2" w:rsidRDefault="002341B2" w:rsidP="002341B2">
            <w:pPr>
              <w:tabs>
                <w:tab w:val="left" w:pos="851"/>
              </w:tabs>
              <w:jc w:val="center"/>
              <w:rPr>
                <w:rFonts w:ascii="Trebuchet MS" w:eastAsia="Times New Roman" w:hAnsi="Trebuchet MS" w:cs="Calibri"/>
                <w:sz w:val="22"/>
                <w:szCs w:val="22"/>
                <w:lang w:eastAsia="lt-LT"/>
              </w:rPr>
            </w:pPr>
            <w:r>
              <w:rPr>
                <w:rFonts w:ascii="Trebuchet MS" w:eastAsia="Times New Roman" w:hAnsi="Trebuchet MS" w:cs="Calibri"/>
                <w:sz w:val="22"/>
                <w:szCs w:val="22"/>
                <w:lang w:eastAsia="lt-LT"/>
              </w:rPr>
              <w:t>600*</w:t>
            </w:r>
          </w:p>
        </w:tc>
        <w:tc>
          <w:tcPr>
            <w:tcW w:w="937" w:type="pct"/>
            <w:vAlign w:val="center"/>
          </w:tcPr>
          <w:p w14:paraId="37BBFDF1" w14:textId="77777777" w:rsidR="002341B2" w:rsidRPr="005953D7" w:rsidRDefault="002341B2" w:rsidP="002341B2">
            <w:pPr>
              <w:tabs>
                <w:tab w:val="left" w:pos="851"/>
              </w:tabs>
              <w:jc w:val="center"/>
              <w:rPr>
                <w:rFonts w:ascii="Trebuchet MS" w:hAnsi="Trebuchet MS"/>
                <w:b/>
                <w:sz w:val="22"/>
                <w:szCs w:val="22"/>
              </w:rPr>
            </w:pPr>
          </w:p>
        </w:tc>
        <w:tc>
          <w:tcPr>
            <w:tcW w:w="1020" w:type="pct"/>
            <w:vAlign w:val="center"/>
          </w:tcPr>
          <w:p w14:paraId="4209E735"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5284F821" w14:textId="77777777" w:rsidTr="00B57340">
        <w:trPr>
          <w:trHeight w:val="34"/>
        </w:trPr>
        <w:tc>
          <w:tcPr>
            <w:tcW w:w="295" w:type="pct"/>
            <w:tcMar>
              <w:top w:w="15" w:type="dxa"/>
              <w:left w:w="15" w:type="dxa"/>
              <w:bottom w:w="0" w:type="dxa"/>
              <w:right w:w="15" w:type="dxa"/>
            </w:tcMar>
            <w:vAlign w:val="center"/>
          </w:tcPr>
          <w:p w14:paraId="623B5ADA" w14:textId="3FE644F8"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2.2.</w:t>
            </w:r>
          </w:p>
        </w:tc>
        <w:tc>
          <w:tcPr>
            <w:tcW w:w="1235" w:type="pct"/>
            <w:shd w:val="clear" w:color="auto" w:fill="auto"/>
            <w:tcMar>
              <w:top w:w="15" w:type="dxa"/>
              <w:left w:w="15" w:type="dxa"/>
              <w:bottom w:w="0" w:type="dxa"/>
              <w:right w:w="15" w:type="dxa"/>
            </w:tcMar>
            <w:vAlign w:val="center"/>
          </w:tcPr>
          <w:p w14:paraId="1A194739" w14:textId="442E5E85" w:rsidR="002341B2" w:rsidRPr="00090A87" w:rsidRDefault="0064466A" w:rsidP="002341B2">
            <w:pPr>
              <w:rPr>
                <w:rFonts w:ascii="Trebuchet MS" w:eastAsia="Times New Roman" w:hAnsi="Trebuchet MS"/>
                <w:bCs/>
                <w:color w:val="000000"/>
                <w:sz w:val="22"/>
                <w:szCs w:val="22"/>
              </w:rPr>
            </w:pPr>
            <w:r w:rsidRPr="0064466A">
              <w:rPr>
                <w:rFonts w:ascii="Trebuchet MS" w:eastAsia="Times New Roman" w:hAnsi="Trebuchet MS"/>
                <w:bCs/>
                <w:color w:val="000000"/>
                <w:sz w:val="22"/>
                <w:szCs w:val="22"/>
              </w:rPr>
              <w:t>Vakarienė marmituose, karštas patiekalas (meniu derinamas)</w:t>
            </w:r>
          </w:p>
        </w:tc>
        <w:tc>
          <w:tcPr>
            <w:tcW w:w="670" w:type="pct"/>
            <w:tcMar>
              <w:top w:w="15" w:type="dxa"/>
              <w:left w:w="15" w:type="dxa"/>
              <w:bottom w:w="0" w:type="dxa"/>
              <w:right w:w="15" w:type="dxa"/>
            </w:tcMar>
            <w:vAlign w:val="center"/>
          </w:tcPr>
          <w:p w14:paraId="56CE0A02" w14:textId="6906342A"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asmuo</w:t>
            </w:r>
          </w:p>
        </w:tc>
        <w:tc>
          <w:tcPr>
            <w:tcW w:w="843" w:type="pct"/>
            <w:shd w:val="clear" w:color="auto" w:fill="auto"/>
            <w:vAlign w:val="center"/>
          </w:tcPr>
          <w:p w14:paraId="3962C053" w14:textId="2E0C16E3" w:rsidR="002341B2" w:rsidRDefault="002341B2" w:rsidP="002341B2">
            <w:pPr>
              <w:tabs>
                <w:tab w:val="left" w:pos="851"/>
              </w:tabs>
              <w:jc w:val="center"/>
              <w:rPr>
                <w:rFonts w:ascii="Trebuchet MS" w:eastAsia="Times New Roman" w:hAnsi="Trebuchet MS" w:cs="Calibri"/>
                <w:sz w:val="22"/>
                <w:szCs w:val="22"/>
                <w:lang w:eastAsia="lt-LT"/>
              </w:rPr>
            </w:pPr>
            <w:r>
              <w:rPr>
                <w:rFonts w:ascii="Trebuchet MS" w:eastAsia="Times New Roman" w:hAnsi="Trebuchet MS" w:cs="Calibri"/>
                <w:sz w:val="22"/>
                <w:szCs w:val="22"/>
                <w:lang w:eastAsia="lt-LT"/>
              </w:rPr>
              <w:t>600*</w:t>
            </w:r>
          </w:p>
        </w:tc>
        <w:tc>
          <w:tcPr>
            <w:tcW w:w="937" w:type="pct"/>
            <w:vAlign w:val="center"/>
          </w:tcPr>
          <w:p w14:paraId="1C790293" w14:textId="77777777" w:rsidR="002341B2" w:rsidRPr="005953D7" w:rsidRDefault="002341B2" w:rsidP="002341B2">
            <w:pPr>
              <w:tabs>
                <w:tab w:val="left" w:pos="851"/>
              </w:tabs>
              <w:jc w:val="center"/>
              <w:rPr>
                <w:rFonts w:ascii="Trebuchet MS" w:hAnsi="Trebuchet MS"/>
                <w:b/>
                <w:sz w:val="22"/>
                <w:szCs w:val="22"/>
              </w:rPr>
            </w:pPr>
          </w:p>
        </w:tc>
        <w:tc>
          <w:tcPr>
            <w:tcW w:w="1020" w:type="pct"/>
            <w:vAlign w:val="center"/>
          </w:tcPr>
          <w:p w14:paraId="696493BF"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71708912" w14:textId="77777777" w:rsidTr="00B57340">
        <w:trPr>
          <w:trHeight w:val="34"/>
        </w:trPr>
        <w:tc>
          <w:tcPr>
            <w:tcW w:w="295" w:type="pct"/>
            <w:tcMar>
              <w:top w:w="15" w:type="dxa"/>
              <w:left w:w="15" w:type="dxa"/>
              <w:bottom w:w="0" w:type="dxa"/>
              <w:right w:w="15" w:type="dxa"/>
            </w:tcMar>
            <w:vAlign w:val="center"/>
          </w:tcPr>
          <w:p w14:paraId="69BBA81A" w14:textId="18FC9C1E"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2.3.</w:t>
            </w:r>
          </w:p>
        </w:tc>
        <w:tc>
          <w:tcPr>
            <w:tcW w:w="1235" w:type="pct"/>
            <w:shd w:val="clear" w:color="auto" w:fill="auto"/>
            <w:tcMar>
              <w:top w:w="15" w:type="dxa"/>
              <w:left w:w="15" w:type="dxa"/>
              <w:bottom w:w="0" w:type="dxa"/>
              <w:right w:w="15" w:type="dxa"/>
            </w:tcMar>
            <w:vAlign w:val="center"/>
          </w:tcPr>
          <w:p w14:paraId="5F2CDAEA" w14:textId="7C165E75" w:rsidR="002341B2" w:rsidRPr="00090A87" w:rsidRDefault="0064466A" w:rsidP="002341B2">
            <w:pPr>
              <w:rPr>
                <w:rFonts w:ascii="Trebuchet MS" w:eastAsia="Times New Roman" w:hAnsi="Trebuchet MS"/>
                <w:bCs/>
                <w:color w:val="000000"/>
                <w:sz w:val="22"/>
                <w:szCs w:val="22"/>
              </w:rPr>
            </w:pPr>
            <w:r w:rsidRPr="0064466A">
              <w:rPr>
                <w:rFonts w:ascii="Trebuchet MS" w:eastAsia="Times New Roman" w:hAnsi="Trebuchet MS"/>
                <w:bCs/>
                <w:color w:val="000000"/>
                <w:sz w:val="22"/>
                <w:szCs w:val="22"/>
              </w:rPr>
              <w:t>Už</w:t>
            </w:r>
            <w:r>
              <w:rPr>
                <w:rFonts w:ascii="Trebuchet MS" w:eastAsia="Times New Roman" w:hAnsi="Trebuchet MS"/>
                <w:bCs/>
                <w:color w:val="000000"/>
                <w:sz w:val="22"/>
                <w:szCs w:val="22"/>
              </w:rPr>
              <w:t>k</w:t>
            </w:r>
            <w:r w:rsidRPr="0064466A">
              <w:rPr>
                <w:rFonts w:ascii="Trebuchet MS" w:eastAsia="Times New Roman" w:hAnsi="Trebuchet MS"/>
                <w:bCs/>
                <w:color w:val="000000"/>
                <w:sz w:val="22"/>
                <w:szCs w:val="22"/>
              </w:rPr>
              <w:t>a</w:t>
            </w:r>
            <w:r>
              <w:rPr>
                <w:rFonts w:ascii="Trebuchet MS" w:eastAsia="Times New Roman" w:hAnsi="Trebuchet MS"/>
                <w:bCs/>
                <w:color w:val="000000"/>
                <w:sz w:val="22"/>
                <w:szCs w:val="22"/>
              </w:rPr>
              <w:t>n</w:t>
            </w:r>
            <w:r w:rsidRPr="0064466A">
              <w:rPr>
                <w:rFonts w:ascii="Trebuchet MS" w:eastAsia="Times New Roman" w:hAnsi="Trebuchet MS"/>
                <w:bCs/>
                <w:color w:val="000000"/>
                <w:sz w:val="22"/>
                <w:szCs w:val="22"/>
              </w:rPr>
              <w:t>džiai (meniu derinamas)</w:t>
            </w:r>
          </w:p>
        </w:tc>
        <w:tc>
          <w:tcPr>
            <w:tcW w:w="670" w:type="pct"/>
            <w:tcMar>
              <w:top w:w="15" w:type="dxa"/>
              <w:left w:w="15" w:type="dxa"/>
              <w:bottom w:w="0" w:type="dxa"/>
              <w:right w:w="15" w:type="dxa"/>
            </w:tcMar>
            <w:vAlign w:val="center"/>
          </w:tcPr>
          <w:p w14:paraId="56D72B4F" w14:textId="3EE89080"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asmuo</w:t>
            </w:r>
          </w:p>
        </w:tc>
        <w:tc>
          <w:tcPr>
            <w:tcW w:w="843" w:type="pct"/>
            <w:shd w:val="clear" w:color="auto" w:fill="auto"/>
            <w:vAlign w:val="center"/>
          </w:tcPr>
          <w:p w14:paraId="17A5498C" w14:textId="7AFC47DA" w:rsidR="002341B2" w:rsidRDefault="002341B2" w:rsidP="002341B2">
            <w:pPr>
              <w:tabs>
                <w:tab w:val="left" w:pos="851"/>
              </w:tabs>
              <w:jc w:val="center"/>
              <w:rPr>
                <w:rFonts w:ascii="Trebuchet MS" w:eastAsia="Times New Roman" w:hAnsi="Trebuchet MS" w:cs="Calibri"/>
                <w:sz w:val="22"/>
                <w:szCs w:val="22"/>
                <w:lang w:eastAsia="lt-LT"/>
              </w:rPr>
            </w:pPr>
            <w:r>
              <w:rPr>
                <w:rFonts w:ascii="Trebuchet MS" w:eastAsia="Times New Roman" w:hAnsi="Trebuchet MS" w:cs="Calibri"/>
                <w:sz w:val="22"/>
                <w:szCs w:val="22"/>
                <w:lang w:eastAsia="lt-LT"/>
              </w:rPr>
              <w:t>600*</w:t>
            </w:r>
          </w:p>
        </w:tc>
        <w:tc>
          <w:tcPr>
            <w:tcW w:w="937" w:type="pct"/>
            <w:vAlign w:val="center"/>
          </w:tcPr>
          <w:p w14:paraId="3B033D27" w14:textId="77777777" w:rsidR="002341B2" w:rsidRPr="005953D7" w:rsidRDefault="002341B2" w:rsidP="002341B2">
            <w:pPr>
              <w:tabs>
                <w:tab w:val="left" w:pos="851"/>
              </w:tabs>
              <w:jc w:val="center"/>
              <w:rPr>
                <w:rFonts w:ascii="Trebuchet MS" w:hAnsi="Trebuchet MS"/>
                <w:b/>
                <w:sz w:val="22"/>
                <w:szCs w:val="22"/>
              </w:rPr>
            </w:pPr>
          </w:p>
        </w:tc>
        <w:tc>
          <w:tcPr>
            <w:tcW w:w="1020" w:type="pct"/>
            <w:vAlign w:val="center"/>
          </w:tcPr>
          <w:p w14:paraId="064DCAFA"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72097FBF" w14:textId="77777777" w:rsidTr="00B57340">
        <w:trPr>
          <w:trHeight w:val="34"/>
        </w:trPr>
        <w:tc>
          <w:tcPr>
            <w:tcW w:w="295" w:type="pct"/>
            <w:tcMar>
              <w:top w:w="15" w:type="dxa"/>
              <w:left w:w="15" w:type="dxa"/>
              <w:bottom w:w="0" w:type="dxa"/>
              <w:right w:w="15" w:type="dxa"/>
            </w:tcMar>
            <w:vAlign w:val="center"/>
          </w:tcPr>
          <w:p w14:paraId="2909054F" w14:textId="5C12CAA1"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2.4.</w:t>
            </w:r>
          </w:p>
        </w:tc>
        <w:tc>
          <w:tcPr>
            <w:tcW w:w="1235" w:type="pct"/>
            <w:shd w:val="clear" w:color="auto" w:fill="auto"/>
            <w:tcMar>
              <w:top w:w="15" w:type="dxa"/>
              <w:left w:w="15" w:type="dxa"/>
              <w:bottom w:w="0" w:type="dxa"/>
              <w:right w:w="15" w:type="dxa"/>
            </w:tcMar>
            <w:vAlign w:val="center"/>
          </w:tcPr>
          <w:p w14:paraId="5A1D7CBE" w14:textId="0F43C310" w:rsidR="002341B2" w:rsidRPr="00090A87" w:rsidRDefault="005F6D33" w:rsidP="002341B2">
            <w:pPr>
              <w:rPr>
                <w:rFonts w:ascii="Trebuchet MS" w:eastAsia="Times New Roman" w:hAnsi="Trebuchet MS"/>
                <w:bCs/>
                <w:color w:val="000000"/>
                <w:sz w:val="22"/>
                <w:szCs w:val="22"/>
              </w:rPr>
            </w:pPr>
            <w:r w:rsidRPr="005F6D33">
              <w:rPr>
                <w:rFonts w:ascii="Trebuchet MS" w:eastAsia="Times New Roman" w:hAnsi="Trebuchet MS"/>
                <w:bCs/>
                <w:color w:val="000000"/>
                <w:sz w:val="22"/>
                <w:szCs w:val="22"/>
              </w:rPr>
              <w:t>Gėrimai (meniu derinamas)</w:t>
            </w:r>
          </w:p>
        </w:tc>
        <w:tc>
          <w:tcPr>
            <w:tcW w:w="670" w:type="pct"/>
            <w:tcMar>
              <w:top w:w="15" w:type="dxa"/>
              <w:left w:w="15" w:type="dxa"/>
              <w:bottom w:w="0" w:type="dxa"/>
              <w:right w:w="15" w:type="dxa"/>
            </w:tcMar>
            <w:vAlign w:val="center"/>
          </w:tcPr>
          <w:p w14:paraId="38476515" w14:textId="5D4E0CCE" w:rsidR="002341B2" w:rsidRDefault="002341B2" w:rsidP="002341B2">
            <w:pPr>
              <w:jc w:val="center"/>
              <w:rPr>
                <w:rFonts w:ascii="Trebuchet MS" w:eastAsia="Times New Roman" w:hAnsi="Trebuchet MS"/>
                <w:bCs/>
                <w:color w:val="000000"/>
                <w:sz w:val="22"/>
                <w:szCs w:val="22"/>
              </w:rPr>
            </w:pPr>
            <w:r>
              <w:rPr>
                <w:rFonts w:ascii="Trebuchet MS" w:eastAsia="Times New Roman" w:hAnsi="Trebuchet MS"/>
                <w:bCs/>
                <w:color w:val="000000"/>
                <w:sz w:val="22"/>
                <w:szCs w:val="22"/>
              </w:rPr>
              <w:t>asmuo</w:t>
            </w:r>
          </w:p>
        </w:tc>
        <w:tc>
          <w:tcPr>
            <w:tcW w:w="843" w:type="pct"/>
            <w:shd w:val="clear" w:color="auto" w:fill="auto"/>
            <w:vAlign w:val="center"/>
          </w:tcPr>
          <w:p w14:paraId="25FDAB3A" w14:textId="164E22C4" w:rsidR="002341B2" w:rsidRDefault="002341B2" w:rsidP="002341B2">
            <w:pPr>
              <w:tabs>
                <w:tab w:val="left" w:pos="851"/>
              </w:tabs>
              <w:jc w:val="center"/>
              <w:rPr>
                <w:rFonts w:ascii="Trebuchet MS" w:eastAsia="Times New Roman" w:hAnsi="Trebuchet MS" w:cs="Calibri"/>
                <w:sz w:val="22"/>
                <w:szCs w:val="22"/>
                <w:lang w:eastAsia="lt-LT"/>
              </w:rPr>
            </w:pPr>
            <w:r>
              <w:rPr>
                <w:rFonts w:ascii="Trebuchet MS" w:eastAsia="Times New Roman" w:hAnsi="Trebuchet MS" w:cs="Calibri"/>
                <w:sz w:val="22"/>
                <w:szCs w:val="22"/>
                <w:lang w:eastAsia="lt-LT"/>
              </w:rPr>
              <w:t>600*</w:t>
            </w:r>
          </w:p>
        </w:tc>
        <w:tc>
          <w:tcPr>
            <w:tcW w:w="937" w:type="pct"/>
            <w:vAlign w:val="center"/>
          </w:tcPr>
          <w:p w14:paraId="0F9E8652" w14:textId="77777777" w:rsidR="002341B2" w:rsidRPr="005953D7" w:rsidRDefault="002341B2" w:rsidP="002341B2">
            <w:pPr>
              <w:tabs>
                <w:tab w:val="left" w:pos="851"/>
              </w:tabs>
              <w:jc w:val="center"/>
              <w:rPr>
                <w:rFonts w:ascii="Trebuchet MS" w:hAnsi="Trebuchet MS"/>
                <w:b/>
                <w:sz w:val="22"/>
                <w:szCs w:val="22"/>
              </w:rPr>
            </w:pPr>
          </w:p>
        </w:tc>
        <w:tc>
          <w:tcPr>
            <w:tcW w:w="1020" w:type="pct"/>
            <w:vAlign w:val="center"/>
          </w:tcPr>
          <w:p w14:paraId="4F93BEBF"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44DEC53A" w14:textId="0E8EF889" w:rsidTr="00B57340">
        <w:trPr>
          <w:trHeight w:val="34"/>
        </w:trPr>
        <w:tc>
          <w:tcPr>
            <w:tcW w:w="3980" w:type="pct"/>
            <w:gridSpan w:val="5"/>
            <w:tcMar>
              <w:top w:w="15" w:type="dxa"/>
              <w:left w:w="15" w:type="dxa"/>
              <w:bottom w:w="0" w:type="dxa"/>
              <w:right w:w="15" w:type="dxa"/>
            </w:tcMar>
            <w:vAlign w:val="center"/>
          </w:tcPr>
          <w:p w14:paraId="7BA48BFB" w14:textId="7040AA14" w:rsidR="002341B2" w:rsidRPr="005953D7" w:rsidRDefault="002341B2" w:rsidP="002341B2">
            <w:pPr>
              <w:tabs>
                <w:tab w:val="left" w:pos="851"/>
              </w:tabs>
              <w:jc w:val="right"/>
              <w:rPr>
                <w:rFonts w:ascii="Trebuchet MS" w:hAnsi="Trebuchet MS"/>
                <w:b/>
                <w:sz w:val="22"/>
                <w:szCs w:val="22"/>
              </w:rPr>
            </w:pPr>
            <w:r>
              <w:rPr>
                <w:rFonts w:ascii="Trebuchet MS" w:hAnsi="Trebuchet MS"/>
                <w:b/>
                <w:sz w:val="22"/>
                <w:szCs w:val="22"/>
              </w:rPr>
              <w:t>Bendra</w:t>
            </w:r>
            <w:r w:rsidRPr="005953D7">
              <w:rPr>
                <w:rFonts w:ascii="Trebuchet MS" w:hAnsi="Trebuchet MS"/>
                <w:b/>
                <w:sz w:val="22"/>
                <w:szCs w:val="22"/>
              </w:rPr>
              <w:t xml:space="preserve"> pasiūlymo kaina Eur be PVM:</w:t>
            </w:r>
          </w:p>
        </w:tc>
        <w:tc>
          <w:tcPr>
            <w:tcW w:w="1020" w:type="pct"/>
            <w:vAlign w:val="center"/>
          </w:tcPr>
          <w:p w14:paraId="729B24C6"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773343F1" w14:textId="77777777" w:rsidTr="00B57340">
        <w:trPr>
          <w:trHeight w:val="34"/>
        </w:trPr>
        <w:tc>
          <w:tcPr>
            <w:tcW w:w="3980" w:type="pct"/>
            <w:gridSpan w:val="5"/>
            <w:tcMar>
              <w:top w:w="15" w:type="dxa"/>
              <w:left w:w="15" w:type="dxa"/>
              <w:bottom w:w="0" w:type="dxa"/>
              <w:right w:w="15" w:type="dxa"/>
            </w:tcMar>
            <w:vAlign w:val="center"/>
          </w:tcPr>
          <w:p w14:paraId="3141214E" w14:textId="3B5B81B6" w:rsidR="002341B2" w:rsidRPr="005953D7" w:rsidRDefault="002341B2" w:rsidP="002341B2">
            <w:pPr>
              <w:tabs>
                <w:tab w:val="left" w:pos="851"/>
              </w:tabs>
              <w:jc w:val="right"/>
              <w:rPr>
                <w:rFonts w:ascii="Trebuchet MS" w:hAnsi="Trebuchet MS"/>
                <w:b/>
                <w:sz w:val="22"/>
                <w:szCs w:val="22"/>
              </w:rPr>
            </w:pPr>
            <w:r w:rsidRPr="005953D7">
              <w:rPr>
                <w:rFonts w:ascii="Trebuchet MS" w:hAnsi="Trebuchet MS"/>
                <w:b/>
                <w:sz w:val="22"/>
                <w:szCs w:val="22"/>
              </w:rPr>
              <w:t>PVM</w:t>
            </w:r>
            <w:r>
              <w:rPr>
                <w:rFonts w:ascii="Trebuchet MS" w:hAnsi="Trebuchet MS"/>
                <w:b/>
                <w:sz w:val="22"/>
                <w:szCs w:val="22"/>
              </w:rPr>
              <w:t xml:space="preserve"> </w:t>
            </w:r>
            <w:r w:rsidR="005F6D33">
              <w:rPr>
                <w:rFonts w:ascii="Trebuchet MS" w:hAnsi="Trebuchet MS"/>
                <w:b/>
                <w:sz w:val="22"/>
                <w:szCs w:val="22"/>
              </w:rPr>
              <w:t>21</w:t>
            </w:r>
            <w:r w:rsidRPr="005953D7">
              <w:rPr>
                <w:rFonts w:ascii="Trebuchet MS" w:hAnsi="Trebuchet MS"/>
                <w:b/>
                <w:sz w:val="22"/>
                <w:szCs w:val="22"/>
                <w:lang w:val="en-US"/>
              </w:rPr>
              <w:t>%:</w:t>
            </w:r>
          </w:p>
        </w:tc>
        <w:tc>
          <w:tcPr>
            <w:tcW w:w="1020" w:type="pct"/>
            <w:vAlign w:val="center"/>
          </w:tcPr>
          <w:p w14:paraId="2AA78202" w14:textId="77777777" w:rsidR="002341B2" w:rsidRPr="005953D7" w:rsidRDefault="002341B2" w:rsidP="002341B2">
            <w:pPr>
              <w:tabs>
                <w:tab w:val="left" w:pos="851"/>
              </w:tabs>
              <w:jc w:val="center"/>
              <w:rPr>
                <w:rFonts w:ascii="Trebuchet MS" w:hAnsi="Trebuchet MS"/>
                <w:b/>
                <w:sz w:val="22"/>
                <w:szCs w:val="22"/>
              </w:rPr>
            </w:pPr>
          </w:p>
        </w:tc>
      </w:tr>
      <w:tr w:rsidR="002341B2" w:rsidRPr="005953D7" w14:paraId="4542B8FA" w14:textId="77777777" w:rsidTr="00B57340">
        <w:trPr>
          <w:trHeight w:val="34"/>
        </w:trPr>
        <w:tc>
          <w:tcPr>
            <w:tcW w:w="3980" w:type="pct"/>
            <w:gridSpan w:val="5"/>
            <w:tcMar>
              <w:top w:w="15" w:type="dxa"/>
              <w:left w:w="15" w:type="dxa"/>
              <w:bottom w:w="0" w:type="dxa"/>
              <w:right w:w="15" w:type="dxa"/>
            </w:tcMar>
            <w:vAlign w:val="center"/>
          </w:tcPr>
          <w:p w14:paraId="04C25DC1" w14:textId="34E8667F" w:rsidR="002341B2" w:rsidRPr="005953D7" w:rsidRDefault="002341B2" w:rsidP="002341B2">
            <w:pPr>
              <w:tabs>
                <w:tab w:val="left" w:pos="851"/>
              </w:tabs>
              <w:jc w:val="right"/>
              <w:rPr>
                <w:rFonts w:ascii="Trebuchet MS" w:hAnsi="Trebuchet MS"/>
                <w:b/>
                <w:sz w:val="22"/>
                <w:szCs w:val="22"/>
              </w:rPr>
            </w:pPr>
            <w:r>
              <w:rPr>
                <w:rFonts w:ascii="Trebuchet MS" w:hAnsi="Trebuchet MS"/>
                <w:b/>
                <w:sz w:val="22"/>
                <w:szCs w:val="22"/>
              </w:rPr>
              <w:t>Bendra</w:t>
            </w:r>
            <w:r w:rsidRPr="005953D7">
              <w:rPr>
                <w:rFonts w:ascii="Trebuchet MS" w:hAnsi="Trebuchet MS"/>
                <w:b/>
                <w:sz w:val="22"/>
                <w:szCs w:val="22"/>
              </w:rPr>
              <w:t xml:space="preserve"> pasiūlymo kaina Eur su PVM:</w:t>
            </w:r>
          </w:p>
        </w:tc>
        <w:tc>
          <w:tcPr>
            <w:tcW w:w="1020" w:type="pct"/>
            <w:vAlign w:val="center"/>
          </w:tcPr>
          <w:p w14:paraId="2F93697D" w14:textId="77777777" w:rsidR="002341B2" w:rsidRPr="005953D7" w:rsidRDefault="002341B2" w:rsidP="002341B2">
            <w:pPr>
              <w:tabs>
                <w:tab w:val="left" w:pos="851"/>
              </w:tabs>
              <w:jc w:val="center"/>
              <w:rPr>
                <w:rFonts w:ascii="Trebuchet MS" w:hAnsi="Trebuchet MS"/>
                <w:b/>
                <w:sz w:val="22"/>
                <w:szCs w:val="22"/>
              </w:rPr>
            </w:pPr>
          </w:p>
        </w:tc>
      </w:tr>
    </w:tbl>
    <w:p w14:paraId="5A7532A6" w14:textId="287303BE" w:rsidR="007B71F8" w:rsidRDefault="007B71F8" w:rsidP="007B71F8">
      <w:pPr>
        <w:widowControl w:val="0"/>
        <w:jc w:val="both"/>
        <w:rPr>
          <w:rFonts w:ascii="Trebuchet MS" w:hAnsi="Trebuchet MS"/>
          <w:b/>
          <w:i/>
          <w:sz w:val="22"/>
          <w:szCs w:val="22"/>
        </w:rPr>
      </w:pPr>
      <w:r>
        <w:rPr>
          <w:rFonts w:ascii="Trebuchet MS" w:hAnsi="Trebuchet MS"/>
          <w:b/>
          <w:i/>
          <w:sz w:val="22"/>
          <w:szCs w:val="22"/>
        </w:rPr>
        <w:t xml:space="preserve">*  Perkančioji organizacija neįsipareigoja įsigyti viso nurodyto maksimalaus </w:t>
      </w:r>
      <w:r w:rsidR="00CD5814">
        <w:rPr>
          <w:rFonts w:ascii="Trebuchet MS" w:hAnsi="Trebuchet MS"/>
          <w:b/>
          <w:i/>
          <w:sz w:val="22"/>
          <w:szCs w:val="22"/>
        </w:rPr>
        <w:t xml:space="preserve">maitinimo </w:t>
      </w:r>
      <w:r>
        <w:rPr>
          <w:rFonts w:ascii="Trebuchet MS" w:hAnsi="Trebuchet MS"/>
          <w:b/>
          <w:i/>
          <w:sz w:val="22"/>
          <w:szCs w:val="22"/>
        </w:rPr>
        <w:t xml:space="preserve">paslaugų kiekio. </w:t>
      </w:r>
    </w:p>
    <w:p w14:paraId="7A3F6CD1" w14:textId="77777777" w:rsidR="00CD5814" w:rsidRPr="008314E1" w:rsidRDefault="00CD5814" w:rsidP="00CD5814">
      <w:pPr>
        <w:keepNext/>
        <w:suppressAutoHyphens w:val="0"/>
        <w:spacing w:after="60"/>
        <w:ind w:firstLine="284"/>
        <w:outlineLvl w:val="0"/>
        <w:rPr>
          <w:rFonts w:ascii="Trebuchet MS" w:hAnsi="Trebuchet MS" w:cs="Arial"/>
          <w:b/>
          <w:sz w:val="22"/>
          <w:szCs w:val="22"/>
          <w:lang w:eastAsia="lt-LT"/>
        </w:rPr>
      </w:pPr>
    </w:p>
    <w:p w14:paraId="693F1C04" w14:textId="7B1F48F9" w:rsidR="00CD5814" w:rsidRPr="008314E1" w:rsidRDefault="00CD5814" w:rsidP="00CD5814">
      <w:pPr>
        <w:keepNext/>
        <w:suppressAutoHyphens w:val="0"/>
        <w:spacing w:after="60"/>
        <w:ind w:firstLine="284"/>
        <w:outlineLvl w:val="0"/>
        <w:rPr>
          <w:rFonts w:ascii="Trebuchet MS" w:hAnsi="Trebuchet MS"/>
          <w:b/>
          <w:bCs/>
          <w:sz w:val="22"/>
        </w:rPr>
      </w:pPr>
      <w:r w:rsidRPr="008314E1">
        <w:rPr>
          <w:rFonts w:ascii="Trebuchet MS" w:hAnsi="Trebuchet MS" w:cs="Arial"/>
          <w:b/>
          <w:sz w:val="22"/>
          <w:szCs w:val="22"/>
          <w:lang w:eastAsia="lt-LT"/>
        </w:rPr>
        <w:t xml:space="preserve">Svečių apgyvendinimo paslaugai Tiekėjas taikys </w:t>
      </w:r>
      <w:sdt>
        <w:sdtPr>
          <w:rPr>
            <w:rFonts w:ascii="Trebuchet MS" w:hAnsi="Trebuchet MS" w:cs="Arial"/>
            <w:sz w:val="22"/>
            <w:szCs w:val="22"/>
            <w:lang w:eastAsia="lt-LT"/>
          </w:rPr>
          <w:alias w:val="Nuolaidos dydis"/>
          <w:tag w:val="Nuolaidos dydis"/>
          <w:id w:val="97448060"/>
          <w:placeholder>
            <w:docPart w:val="29083174607E4167AD36E151EDD313F1"/>
          </w:placeholder>
          <w:showingPlcHdr/>
        </w:sdtPr>
        <w:sdtEndPr>
          <w:rPr>
            <w:b/>
          </w:rPr>
        </w:sdtEndPr>
        <w:sdtContent>
          <w:r w:rsidRPr="008314E1">
            <w:rPr>
              <w:rFonts w:ascii="Trebuchet MS" w:hAnsi="Trebuchet MS" w:cs="Arial"/>
              <w:sz w:val="22"/>
              <w:szCs w:val="22"/>
              <w:highlight w:val="yellow"/>
              <w:lang w:eastAsia="lt-LT"/>
            </w:rPr>
            <w:t xml:space="preserve">įrašyti nuolaidos dydį </w:t>
          </w:r>
        </w:sdtContent>
      </w:sdt>
      <w:r w:rsidRPr="008314E1" w:rsidDel="00CF7551">
        <w:rPr>
          <w:rFonts w:ascii="Trebuchet MS" w:hAnsi="Trebuchet MS" w:cs="Arial"/>
          <w:b/>
          <w:sz w:val="22"/>
          <w:szCs w:val="22"/>
          <w:lang w:eastAsia="lt-LT"/>
        </w:rPr>
        <w:t xml:space="preserve"> </w:t>
      </w:r>
      <w:r w:rsidRPr="008314E1">
        <w:rPr>
          <w:rFonts w:ascii="Trebuchet MS" w:hAnsi="Trebuchet MS" w:cs="Arial"/>
          <w:b/>
          <w:sz w:val="22"/>
          <w:szCs w:val="22"/>
          <w:lang w:eastAsia="lt-LT"/>
        </w:rPr>
        <w:t>proc. nuolaidą nuo Tiekėjo interneto svetainėje skelbiamų kainų.</w:t>
      </w:r>
    </w:p>
    <w:p w14:paraId="5B1B03B4" w14:textId="77777777" w:rsidR="007B71F8" w:rsidRPr="00C9192B" w:rsidRDefault="007B71F8" w:rsidP="00C9192B">
      <w:pPr>
        <w:keepNext/>
        <w:suppressAutoHyphens w:val="0"/>
        <w:spacing w:after="60"/>
        <w:outlineLvl w:val="0"/>
        <w:rPr>
          <w:rFonts w:ascii="Trebuchet MS" w:hAnsi="Trebuchet MS"/>
          <w:b/>
          <w:bCs/>
          <w:sz w:val="22"/>
        </w:rPr>
      </w:pPr>
    </w:p>
    <w:p w14:paraId="77B6F702" w14:textId="77777777" w:rsidR="00C52F77" w:rsidRDefault="00C52F77" w:rsidP="001E3BA0">
      <w:pPr>
        <w:pStyle w:val="ListParagraph"/>
        <w:numPr>
          <w:ilvl w:val="1"/>
          <w:numId w:val="10"/>
        </w:numPr>
        <w:suppressAutoHyphens w:val="0"/>
        <w:ind w:hanging="1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412F0C5A" w14:textId="28669184" w:rsidR="00C52F77" w:rsidRPr="00822547" w:rsidRDefault="00C52F77" w:rsidP="001E3BA0">
      <w:pPr>
        <w:pStyle w:val="ListParagraph"/>
        <w:keepNext/>
        <w:numPr>
          <w:ilvl w:val="1"/>
          <w:numId w:val="10"/>
        </w:numPr>
        <w:suppressAutoHyphens w:val="0"/>
        <w:spacing w:before="240" w:after="60" w:line="276" w:lineRule="auto"/>
        <w:ind w:hanging="11"/>
        <w:outlineLvl w:val="0"/>
        <w:rPr>
          <w:rFonts w:ascii="Trebuchet MS" w:hAnsi="Trebuchet MS"/>
          <w:b/>
          <w:bCs/>
          <w:sz w:val="22"/>
        </w:rPr>
      </w:pPr>
      <w:r>
        <w:rPr>
          <w:rFonts w:ascii="Trebuchet MS" w:hAnsi="Trebuchet MS" w:cstheme="minorHAnsi"/>
          <w:sz w:val="22"/>
        </w:rPr>
        <w:t>Jei „PVM“ laukas nepildomas, nurodykite priežastis, dėl kurių PVM nemokamas: ________________</w:t>
      </w:r>
    </w:p>
    <w:p w14:paraId="1654CD2F" w14:textId="77777777" w:rsidR="00C52F77" w:rsidRPr="00822547" w:rsidRDefault="00C52F77" w:rsidP="00822547">
      <w:pPr>
        <w:pStyle w:val="ListParagraph"/>
        <w:keepNext/>
        <w:numPr>
          <w:ilvl w:val="1"/>
          <w:numId w:val="10"/>
        </w:numPr>
        <w:suppressAutoHyphens w:val="0"/>
        <w:spacing w:before="240" w:after="60" w:line="276" w:lineRule="auto"/>
        <w:ind w:left="0" w:firstLine="851"/>
        <w:outlineLvl w:val="0"/>
        <w:rPr>
          <w:rFonts w:ascii="Trebuchet MS" w:hAnsi="Trebuchet MS"/>
          <w:b/>
          <w:bCs/>
          <w:sz w:val="22"/>
        </w:rPr>
      </w:pPr>
      <w:r w:rsidRPr="00822547">
        <w:rPr>
          <w:rFonts w:ascii="Trebuchet MS" w:hAnsi="Trebuchet MS"/>
          <w:b/>
          <w:sz w:val="22"/>
          <w:szCs w:val="22"/>
        </w:rPr>
        <w:t>Paslaugos bus perkamos pagal faktinį Perkančiosios organizacijos poreikį. Paslaugų sutarties vykdymo metu bus atsiskaitoma už suteiktas paslaugas pagal Tiekėjo pasiūlyme nurodytą paslaugų įkainį.</w:t>
      </w:r>
    </w:p>
    <w:p w14:paraId="4E502E8F" w14:textId="77777777" w:rsidR="00C52F77" w:rsidRDefault="00C52F77" w:rsidP="00C52F77">
      <w:pPr>
        <w:widowControl w:val="0"/>
        <w:jc w:val="both"/>
        <w:rPr>
          <w:rFonts w:ascii="Trebuchet MS" w:hAnsi="Trebuchet MS"/>
          <w:b/>
          <w:sz w:val="22"/>
          <w:szCs w:val="22"/>
        </w:rPr>
      </w:pPr>
    </w:p>
    <w:p w14:paraId="7516FD69" w14:textId="77777777" w:rsidR="00C52F77" w:rsidRDefault="00C52F77" w:rsidP="001E3BA0">
      <w:pPr>
        <w:pStyle w:val="ListParagraph"/>
        <w:numPr>
          <w:ilvl w:val="0"/>
          <w:numId w:val="10"/>
        </w:numPr>
        <w:suppressAutoHyphens w:val="0"/>
        <w:spacing w:after="200" w:line="276" w:lineRule="auto"/>
        <w:jc w:val="center"/>
        <w:rPr>
          <w:rFonts w:ascii="Trebuchet MS" w:hAnsi="Trebuchet MS"/>
          <w:b/>
          <w:bCs/>
          <w:sz w:val="22"/>
        </w:rPr>
      </w:pPr>
      <w:r>
        <w:rPr>
          <w:rFonts w:ascii="Trebuchet MS" w:hAnsi="Trebuchet MS"/>
          <w:b/>
          <w:bCs/>
          <w:sz w:val="22"/>
        </w:rPr>
        <w:t>PRIDEDAMI DOKUMENTAI IR INFORMACIJA APIE KONFIDENCIALUMĄ</w:t>
      </w:r>
    </w:p>
    <w:p w14:paraId="0E04A0B4" w14:textId="77777777" w:rsidR="00C52F77" w:rsidRDefault="00C52F77" w:rsidP="00C52F77">
      <w:pPr>
        <w:pStyle w:val="ListParagraph"/>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4317" w:type="dxa"/>
        <w:tblInd w:w="137" w:type="dxa"/>
        <w:tblLook w:val="04A0" w:firstRow="1" w:lastRow="0" w:firstColumn="1" w:lastColumn="0" w:noHBand="0" w:noVBand="1"/>
      </w:tblPr>
      <w:tblGrid>
        <w:gridCol w:w="709"/>
        <w:gridCol w:w="4820"/>
        <w:gridCol w:w="1701"/>
        <w:gridCol w:w="3827"/>
        <w:gridCol w:w="3260"/>
      </w:tblGrid>
      <w:tr w:rsidR="00C52F77" w14:paraId="51FADEDB" w14:textId="77777777" w:rsidTr="007B71F8">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95E118" w14:textId="77777777" w:rsidR="00C52F77" w:rsidRDefault="00C52F77">
            <w:pPr>
              <w:jc w:val="center"/>
              <w:rPr>
                <w:rFonts w:ascii="Trebuchet MS" w:hAnsi="Trebuchet MS"/>
                <w:b/>
                <w:bCs/>
                <w:sz w:val="22"/>
                <w:szCs w:val="22"/>
              </w:rPr>
            </w:pPr>
            <w:r>
              <w:rPr>
                <w:rFonts w:ascii="Trebuchet MS" w:hAnsi="Trebuchet MS"/>
                <w:b/>
                <w:bCs/>
                <w:sz w:val="22"/>
                <w:szCs w:val="22"/>
              </w:rPr>
              <w:t>Eil.</w:t>
            </w:r>
          </w:p>
          <w:p w14:paraId="2AE94F67" w14:textId="77777777" w:rsidR="00C52F77" w:rsidRDefault="00C52F77">
            <w:pPr>
              <w:jc w:val="center"/>
              <w:rPr>
                <w:rFonts w:ascii="Trebuchet MS" w:hAnsi="Trebuchet MS"/>
                <w:b/>
                <w:bCs/>
                <w:sz w:val="22"/>
                <w:szCs w:val="22"/>
              </w:rPr>
            </w:pPr>
            <w:r>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97FBA8" w14:textId="77777777" w:rsidR="00C52F77" w:rsidRDefault="00C52F77">
            <w:pPr>
              <w:jc w:val="center"/>
              <w:rPr>
                <w:rFonts w:ascii="Trebuchet MS" w:hAnsi="Trebuchet MS"/>
                <w:b/>
                <w:bCs/>
                <w:sz w:val="22"/>
                <w:szCs w:val="22"/>
              </w:rPr>
            </w:pPr>
            <w:r>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89E42B0" w14:textId="77777777" w:rsidR="00C52F77" w:rsidRDefault="00C52F77">
            <w:pPr>
              <w:jc w:val="center"/>
              <w:rPr>
                <w:rFonts w:ascii="Trebuchet MS" w:hAnsi="Trebuchet MS"/>
                <w:b/>
                <w:bCs/>
                <w:sz w:val="22"/>
                <w:szCs w:val="22"/>
              </w:rPr>
            </w:pPr>
            <w:r>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710792" w14:textId="77777777" w:rsidR="00C52F77" w:rsidRDefault="00C52F77">
            <w:pPr>
              <w:jc w:val="center"/>
              <w:rPr>
                <w:rFonts w:ascii="Trebuchet MS" w:hAnsi="Trebuchet MS"/>
                <w:b/>
                <w:bCs/>
                <w:sz w:val="22"/>
                <w:szCs w:val="22"/>
              </w:rPr>
            </w:pPr>
            <w:r>
              <w:rPr>
                <w:rFonts w:ascii="Trebuchet MS" w:hAnsi="Trebuchet MS"/>
                <w:b/>
                <w:bCs/>
                <w:sz w:val="22"/>
                <w:szCs w:val="22"/>
              </w:rPr>
              <w:t>Ar dokumente yra konfidencialios informacijos?</w:t>
            </w:r>
          </w:p>
          <w:p w14:paraId="1D3C3745" w14:textId="77777777" w:rsidR="00C52F77" w:rsidRDefault="00C52F77">
            <w:pPr>
              <w:jc w:val="center"/>
              <w:rPr>
                <w:rFonts w:ascii="Trebuchet MS" w:hAnsi="Trebuchet MS"/>
                <w:b/>
                <w:bCs/>
                <w:sz w:val="22"/>
                <w:szCs w:val="22"/>
              </w:rPr>
            </w:pPr>
            <w:r>
              <w:rPr>
                <w:rFonts w:ascii="Trebuchet MS" w:hAnsi="Trebuchet MS"/>
                <w:b/>
                <w:bCs/>
                <w:sz w:val="22"/>
                <w:szCs w:val="22"/>
              </w:rPr>
              <w:t>(Taip / Ne)</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2113A1" w14:textId="77777777" w:rsidR="00C52F77" w:rsidRDefault="00C52F77">
            <w:pPr>
              <w:jc w:val="center"/>
              <w:rPr>
                <w:rFonts w:ascii="Trebuchet MS" w:hAnsi="Trebuchet MS"/>
                <w:b/>
                <w:bCs/>
                <w:sz w:val="22"/>
                <w:szCs w:val="22"/>
              </w:rPr>
            </w:pPr>
            <w:r>
              <w:rPr>
                <w:rFonts w:ascii="Trebuchet MS" w:hAnsi="Trebuchet MS"/>
                <w:b/>
                <w:bCs/>
                <w:sz w:val="22"/>
                <w:szCs w:val="22"/>
              </w:rPr>
              <w:t>Paaiškinimas, kokia konkreti informacija dokumente yra konfidenciali ir kodėl</w:t>
            </w:r>
          </w:p>
        </w:tc>
      </w:tr>
      <w:tr w:rsidR="00C52F77" w14:paraId="15A4EE3F" w14:textId="77777777" w:rsidTr="007B71F8">
        <w:tc>
          <w:tcPr>
            <w:tcW w:w="709" w:type="dxa"/>
            <w:tcBorders>
              <w:top w:val="single" w:sz="4" w:space="0" w:color="auto"/>
              <w:left w:val="single" w:sz="4" w:space="0" w:color="auto"/>
              <w:bottom w:val="single" w:sz="4" w:space="0" w:color="auto"/>
              <w:right w:val="single" w:sz="4" w:space="0" w:color="auto"/>
            </w:tcBorders>
            <w:vAlign w:val="center"/>
            <w:hideMark/>
          </w:tcPr>
          <w:p w14:paraId="20444975" w14:textId="77777777" w:rsidR="00C52F77" w:rsidRDefault="00C52F77">
            <w:pPr>
              <w:jc w:val="center"/>
              <w:rPr>
                <w:rFonts w:ascii="Trebuchet MS" w:hAnsi="Trebuchet MS"/>
                <w:bCs/>
                <w:sz w:val="22"/>
                <w:szCs w:val="22"/>
              </w:rPr>
            </w:pPr>
            <w:r>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6C2D56F" w14:textId="77777777" w:rsidR="00C52F77" w:rsidRDefault="00C52F77">
            <w:pPr>
              <w:jc w:val="center"/>
              <w:rPr>
                <w:rFonts w:ascii="Trebuchet MS" w:hAnsi="Trebuchet MS"/>
                <w:bCs/>
                <w:sz w:val="22"/>
                <w:szCs w:val="22"/>
              </w:rPr>
            </w:pPr>
            <w:r>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2B82EB8D" w14:textId="77777777" w:rsidR="00C52F77" w:rsidRDefault="00C52F77">
            <w:pPr>
              <w:jc w:val="center"/>
              <w:rPr>
                <w:rFonts w:ascii="Trebuchet MS" w:hAnsi="Trebuchet MS"/>
                <w:i/>
                <w:sz w:val="22"/>
                <w:szCs w:val="22"/>
              </w:rPr>
            </w:pPr>
            <w:r>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934D2C" w14:textId="77777777" w:rsidR="00C52F77" w:rsidRDefault="00C52F77">
            <w:pPr>
              <w:jc w:val="center"/>
              <w:rPr>
                <w:rFonts w:ascii="Trebuchet MS" w:hAnsi="Trebuchet MS"/>
                <w:bCs/>
                <w:i/>
                <w:iCs/>
                <w:sz w:val="22"/>
                <w:szCs w:val="22"/>
              </w:rPr>
            </w:pPr>
            <w:r>
              <w:rPr>
                <w:rFonts w:ascii="Trebuchet MS" w:hAnsi="Trebuchet MS"/>
                <w:bCs/>
                <w:i/>
                <w:iCs/>
                <w:sz w:val="22"/>
                <w:szCs w:val="22"/>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047FBB" w14:textId="77777777" w:rsidR="00C52F77" w:rsidRDefault="00C52F77">
            <w:pPr>
              <w:jc w:val="center"/>
              <w:rPr>
                <w:rFonts w:ascii="Trebuchet MS" w:hAnsi="Trebuchet MS"/>
                <w:bCs/>
                <w:sz w:val="22"/>
                <w:szCs w:val="22"/>
              </w:rPr>
            </w:pPr>
            <w:r>
              <w:rPr>
                <w:rFonts w:ascii="Trebuchet MS" w:hAnsi="Trebuchet MS"/>
                <w:i/>
                <w:sz w:val="22"/>
                <w:szCs w:val="22"/>
              </w:rPr>
              <w:t>5</w:t>
            </w:r>
          </w:p>
        </w:tc>
      </w:tr>
      <w:tr w:rsidR="00C52F77" w14:paraId="5B25D376" w14:textId="77777777" w:rsidTr="007B71F8">
        <w:tc>
          <w:tcPr>
            <w:tcW w:w="709" w:type="dxa"/>
            <w:tcBorders>
              <w:top w:val="single" w:sz="4" w:space="0" w:color="auto"/>
              <w:left w:val="single" w:sz="4" w:space="0" w:color="auto"/>
              <w:bottom w:val="single" w:sz="4" w:space="0" w:color="auto"/>
              <w:right w:val="single" w:sz="4" w:space="0" w:color="auto"/>
            </w:tcBorders>
            <w:hideMark/>
          </w:tcPr>
          <w:p w14:paraId="73549B09" w14:textId="77777777" w:rsidR="00C52F77" w:rsidRDefault="00C52F77">
            <w:pPr>
              <w:rPr>
                <w:rFonts w:ascii="Trebuchet MS" w:hAnsi="Trebuchet MS"/>
                <w:sz w:val="22"/>
                <w:szCs w:val="22"/>
              </w:rPr>
            </w:pPr>
            <w:r>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FCC924C" w14:textId="77777777" w:rsidR="00C52F77" w:rsidRDefault="00C52F77">
            <w:pPr>
              <w:rPr>
                <w:rFonts w:ascii="Trebuchet MS" w:hAnsi="Trebuchet MS"/>
                <w:sz w:val="22"/>
                <w:szCs w:val="22"/>
              </w:rPr>
            </w:pPr>
            <w:r>
              <w:rPr>
                <w:rFonts w:ascii="Trebuchet MS" w:hAnsi="Trebuchet MS"/>
                <w:sz w:val="22"/>
                <w:szCs w:val="22"/>
              </w:rPr>
              <w:t>Jungtinės veiklos sutarties kopija (</w:t>
            </w:r>
            <w:r>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361521FC"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3C5991C"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E8FBBD6" w14:textId="77777777" w:rsidR="00C52F77" w:rsidRDefault="00C52F77">
            <w:pPr>
              <w:rPr>
                <w:rFonts w:ascii="Trebuchet MS" w:hAnsi="Trebuchet MS"/>
                <w:sz w:val="22"/>
                <w:szCs w:val="22"/>
              </w:rPr>
            </w:pPr>
          </w:p>
        </w:tc>
      </w:tr>
      <w:tr w:rsidR="00C52F77" w14:paraId="611A8C03" w14:textId="77777777" w:rsidTr="007B71F8">
        <w:tc>
          <w:tcPr>
            <w:tcW w:w="709" w:type="dxa"/>
            <w:tcBorders>
              <w:top w:val="single" w:sz="4" w:space="0" w:color="auto"/>
              <w:left w:val="single" w:sz="4" w:space="0" w:color="auto"/>
              <w:bottom w:val="single" w:sz="4" w:space="0" w:color="auto"/>
              <w:right w:val="single" w:sz="4" w:space="0" w:color="auto"/>
            </w:tcBorders>
            <w:hideMark/>
          </w:tcPr>
          <w:p w14:paraId="552E4416" w14:textId="77777777" w:rsidR="00C52F77" w:rsidRDefault="00C52F77">
            <w:pPr>
              <w:rPr>
                <w:rFonts w:ascii="Trebuchet MS" w:hAnsi="Trebuchet MS"/>
                <w:sz w:val="22"/>
                <w:szCs w:val="22"/>
              </w:rPr>
            </w:pPr>
            <w:r>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6AF6E13F" w14:textId="77777777" w:rsidR="00C52F77" w:rsidRDefault="00C52F77">
            <w:pPr>
              <w:rPr>
                <w:rFonts w:ascii="Trebuchet MS" w:hAnsi="Trebuchet MS"/>
                <w:sz w:val="22"/>
                <w:szCs w:val="22"/>
              </w:rPr>
            </w:pPr>
            <w:r>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1C2C2540"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49DC95C"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442C8B5" w14:textId="77777777" w:rsidR="00C52F77" w:rsidRDefault="00C52F77">
            <w:pPr>
              <w:rPr>
                <w:rFonts w:ascii="Trebuchet MS" w:hAnsi="Trebuchet MS"/>
                <w:sz w:val="22"/>
                <w:szCs w:val="22"/>
              </w:rPr>
            </w:pPr>
          </w:p>
        </w:tc>
      </w:tr>
      <w:tr w:rsidR="00C52F77" w14:paraId="6758239B" w14:textId="77777777" w:rsidTr="007B71F8">
        <w:tc>
          <w:tcPr>
            <w:tcW w:w="709" w:type="dxa"/>
            <w:tcBorders>
              <w:top w:val="single" w:sz="4" w:space="0" w:color="auto"/>
              <w:left w:val="single" w:sz="4" w:space="0" w:color="auto"/>
              <w:bottom w:val="single" w:sz="4" w:space="0" w:color="auto"/>
              <w:right w:val="single" w:sz="4" w:space="0" w:color="auto"/>
            </w:tcBorders>
            <w:hideMark/>
          </w:tcPr>
          <w:p w14:paraId="527A3B23" w14:textId="77777777" w:rsidR="00C52F77" w:rsidRDefault="00C52F77">
            <w:pPr>
              <w:rPr>
                <w:rFonts w:ascii="Trebuchet MS" w:hAnsi="Trebuchet MS"/>
                <w:bCs/>
                <w:sz w:val="22"/>
                <w:szCs w:val="22"/>
              </w:rPr>
            </w:pPr>
            <w:r>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363B84B5" w14:textId="77777777" w:rsidR="00C52F77" w:rsidRDefault="00C52F77">
            <w:pPr>
              <w:tabs>
                <w:tab w:val="left" w:pos="1701"/>
              </w:tabs>
              <w:spacing w:line="20" w:lineRule="atLeast"/>
              <w:ind w:left="32"/>
              <w:rPr>
                <w:rFonts w:ascii="Trebuchet MS" w:eastAsiaTheme="minorHAnsi" w:hAnsi="Trebuchet MS"/>
                <w:bCs/>
                <w:iCs/>
                <w:sz w:val="22"/>
                <w:szCs w:val="22"/>
              </w:rPr>
            </w:pPr>
            <w:r>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245EE92D"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8241985"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BF3E9AB" w14:textId="77777777" w:rsidR="00C52F77" w:rsidRDefault="00C52F77">
            <w:pPr>
              <w:rPr>
                <w:rFonts w:ascii="Trebuchet MS" w:hAnsi="Trebuchet MS"/>
                <w:sz w:val="22"/>
                <w:szCs w:val="22"/>
              </w:rPr>
            </w:pPr>
          </w:p>
        </w:tc>
      </w:tr>
      <w:tr w:rsidR="00C52F77" w14:paraId="496A77D8" w14:textId="77777777" w:rsidTr="007B71F8">
        <w:tc>
          <w:tcPr>
            <w:tcW w:w="709" w:type="dxa"/>
            <w:tcBorders>
              <w:top w:val="single" w:sz="4" w:space="0" w:color="auto"/>
              <w:left w:val="single" w:sz="4" w:space="0" w:color="auto"/>
              <w:bottom w:val="single" w:sz="4" w:space="0" w:color="auto"/>
              <w:right w:val="single" w:sz="4" w:space="0" w:color="auto"/>
            </w:tcBorders>
            <w:hideMark/>
          </w:tcPr>
          <w:p w14:paraId="3B5ACD05" w14:textId="77777777" w:rsidR="00C52F77" w:rsidRDefault="00C52F77">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hideMark/>
          </w:tcPr>
          <w:p w14:paraId="25781F3F" w14:textId="3B1E8A79" w:rsidR="00C52F77" w:rsidRPr="00D94F5D" w:rsidRDefault="00CE7331">
            <w:pPr>
              <w:tabs>
                <w:tab w:val="left" w:pos="1903"/>
              </w:tabs>
              <w:spacing w:line="20" w:lineRule="atLeast"/>
              <w:rPr>
                <w:rFonts w:ascii="Trebuchet MS" w:eastAsiaTheme="minorHAnsi" w:hAnsi="Trebuchet MS" w:cstheme="minorHAnsi"/>
                <w:sz w:val="22"/>
                <w:szCs w:val="22"/>
              </w:rPr>
            </w:pPr>
            <w:r>
              <w:rPr>
                <w:rFonts w:ascii="Trebuchet MS" w:hAnsi="Trebuchet MS" w:cs="Calibri"/>
                <w:sz w:val="22"/>
                <w:szCs w:val="22"/>
                <w:lang w:eastAsia="lt-LT"/>
              </w:rPr>
              <w:t>S</w:t>
            </w:r>
            <w:r w:rsidRPr="00CE7331">
              <w:rPr>
                <w:rFonts w:ascii="Trebuchet MS" w:hAnsi="Trebuchet MS" w:cs="Calibri"/>
                <w:sz w:val="22"/>
                <w:szCs w:val="22"/>
                <w:lang w:eastAsia="lt-LT"/>
              </w:rPr>
              <w:t xml:space="preserve">pecialiųjų </w:t>
            </w:r>
            <w:r w:rsidRPr="00CE7331">
              <w:rPr>
                <w:rFonts w:ascii="Trebuchet MS" w:hAnsi="Trebuchet MS" w:cs="Calibri"/>
                <w:color w:val="0070C0"/>
                <w:sz w:val="22"/>
                <w:szCs w:val="22"/>
                <w:lang w:eastAsia="lt-LT"/>
              </w:rPr>
              <w:t xml:space="preserve">Pirkimo </w:t>
            </w:r>
            <w:r w:rsidRPr="00D94F5D">
              <w:rPr>
                <w:rFonts w:ascii="Trebuchet MS" w:hAnsi="Trebuchet MS" w:cs="Calibri"/>
                <w:color w:val="4F81BD" w:themeColor="accent1"/>
                <w:sz w:val="22"/>
                <w:szCs w:val="22"/>
                <w:lang w:eastAsia="lt-LT"/>
              </w:rPr>
              <w:t>s</w:t>
            </w:r>
            <w:r w:rsidR="00D94F5D" w:rsidRPr="00D94F5D">
              <w:rPr>
                <w:rFonts w:ascii="Trebuchet MS" w:hAnsi="Trebuchet MS" w:cs="Calibri"/>
                <w:color w:val="4F81BD" w:themeColor="accent1"/>
                <w:sz w:val="22"/>
                <w:szCs w:val="22"/>
                <w:lang w:eastAsia="lt-LT"/>
              </w:rPr>
              <w:t>pecialiųjų s</w:t>
            </w:r>
            <w:r w:rsidRPr="00D94F5D">
              <w:rPr>
                <w:rFonts w:ascii="Trebuchet MS" w:hAnsi="Trebuchet MS" w:cs="Calibri"/>
                <w:color w:val="4F81BD" w:themeColor="accent1"/>
                <w:sz w:val="22"/>
                <w:szCs w:val="22"/>
                <w:lang w:eastAsia="lt-LT"/>
              </w:rPr>
              <w:t xml:space="preserve">ąlygų </w:t>
            </w:r>
            <w:r w:rsidRPr="00CE7331">
              <w:rPr>
                <w:rFonts w:ascii="Trebuchet MS" w:hAnsi="Trebuchet MS" w:cs="Calibri"/>
                <w:color w:val="0070C0"/>
                <w:sz w:val="22"/>
                <w:szCs w:val="22"/>
                <w:lang w:eastAsia="lt-LT"/>
              </w:rPr>
              <w:t>2 priede „Tiekėjų kvalifikacijos reikalavimai ir reikalaujami kokybės bei aplinkos apsaugos vadybos sistemų standartai“</w:t>
            </w:r>
            <w:r w:rsidRPr="00CE7331">
              <w:rPr>
                <w:rFonts w:ascii="Trebuchet MS" w:hAnsi="Trebuchet MS" w:cs="Calibri"/>
                <w:sz w:val="22"/>
                <w:szCs w:val="22"/>
                <w:lang w:eastAsia="lt-LT"/>
              </w:rPr>
              <w:t xml:space="preserve"> nurodyti dokumentai</w:t>
            </w:r>
          </w:p>
        </w:tc>
        <w:tc>
          <w:tcPr>
            <w:tcW w:w="1701" w:type="dxa"/>
            <w:tcBorders>
              <w:top w:val="single" w:sz="4" w:space="0" w:color="auto"/>
              <w:left w:val="single" w:sz="4" w:space="0" w:color="auto"/>
              <w:bottom w:val="single" w:sz="4" w:space="0" w:color="auto"/>
              <w:right w:val="single" w:sz="4" w:space="0" w:color="auto"/>
            </w:tcBorders>
          </w:tcPr>
          <w:p w14:paraId="0C5372FB"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86EB869"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AA57AF2" w14:textId="77777777" w:rsidR="00C52F77" w:rsidRDefault="00C52F77">
            <w:pPr>
              <w:rPr>
                <w:rFonts w:ascii="Trebuchet MS" w:hAnsi="Trebuchet MS"/>
                <w:sz w:val="22"/>
                <w:szCs w:val="22"/>
              </w:rPr>
            </w:pPr>
          </w:p>
        </w:tc>
      </w:tr>
      <w:tr w:rsidR="00CE7331" w14:paraId="5589BF41" w14:textId="77777777" w:rsidTr="007B71F8">
        <w:tc>
          <w:tcPr>
            <w:tcW w:w="709" w:type="dxa"/>
            <w:tcBorders>
              <w:top w:val="single" w:sz="4" w:space="0" w:color="auto"/>
              <w:left w:val="single" w:sz="4" w:space="0" w:color="auto"/>
              <w:bottom w:val="single" w:sz="4" w:space="0" w:color="auto"/>
              <w:right w:val="single" w:sz="4" w:space="0" w:color="auto"/>
            </w:tcBorders>
          </w:tcPr>
          <w:p w14:paraId="5F1C6A67" w14:textId="458E2267" w:rsidR="00CE7331" w:rsidRDefault="00CE7331">
            <w:pPr>
              <w:rPr>
                <w:rFonts w:ascii="Trebuchet MS" w:hAnsi="Trebuchet MS"/>
                <w:sz w:val="22"/>
                <w:szCs w:val="22"/>
              </w:rPr>
            </w:pPr>
            <w:r>
              <w:rPr>
                <w:rFonts w:ascii="Trebuchet MS" w:hAnsi="Trebuchet MS"/>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1AF1479D" w14:textId="20BB9E51" w:rsidR="00CE7331" w:rsidRPr="00D94F5D" w:rsidRDefault="00CE7331" w:rsidP="00CE127A">
            <w:pPr>
              <w:rPr>
                <w:rFonts w:ascii="Trebuchet MS" w:hAnsi="Trebuchet MS"/>
                <w:color w:val="4F81BD" w:themeColor="accent1"/>
                <w:sz w:val="22"/>
                <w:lang w:eastAsia="lt-LT"/>
              </w:rPr>
            </w:pPr>
            <w:r>
              <w:rPr>
                <w:rFonts w:ascii="Trebuchet MS" w:hAnsi="Trebuchet MS"/>
                <w:sz w:val="22"/>
                <w:lang w:eastAsia="lt-LT"/>
              </w:rPr>
              <w:t>D</w:t>
            </w:r>
            <w:r w:rsidRPr="00CE7331">
              <w:rPr>
                <w:rFonts w:ascii="Trebuchet MS" w:hAnsi="Trebuchet MS"/>
                <w:sz w:val="22"/>
                <w:lang w:eastAsia="lt-LT"/>
              </w:rPr>
              <w:t xml:space="preserve">okumentai atsižvelgiant į specialiųjų </w:t>
            </w:r>
            <w:hyperlink w:anchor="_Pirkimo_sąlygų_2" w:history="1">
              <w:r w:rsidRPr="00D94F5D">
                <w:rPr>
                  <w:rFonts w:ascii="Trebuchet MS" w:hAnsi="Trebuchet MS" w:cs="Calibri"/>
                  <w:color w:val="4F81BD" w:themeColor="accent1"/>
                  <w:sz w:val="22"/>
                  <w:szCs w:val="22"/>
                  <w:lang w:eastAsia="lt-LT"/>
                </w:rPr>
                <w:t>Pirkimo s</w:t>
              </w:r>
              <w:r w:rsidR="00D94F5D" w:rsidRPr="00D94F5D">
                <w:rPr>
                  <w:rFonts w:ascii="Trebuchet MS" w:hAnsi="Trebuchet MS" w:cs="Calibri"/>
                  <w:color w:val="4F81BD" w:themeColor="accent1"/>
                  <w:sz w:val="22"/>
                  <w:szCs w:val="22"/>
                  <w:lang w:eastAsia="lt-LT"/>
                </w:rPr>
                <w:t>pecialiųjų s</w:t>
              </w:r>
              <w:r w:rsidRPr="00D94F5D">
                <w:rPr>
                  <w:rFonts w:ascii="Trebuchet MS" w:hAnsi="Trebuchet MS" w:cs="Calibri"/>
                  <w:color w:val="4F81BD" w:themeColor="accent1"/>
                  <w:sz w:val="22"/>
                  <w:szCs w:val="22"/>
                  <w:lang w:eastAsia="lt-LT"/>
                </w:rPr>
                <w:t>ąlygų 3 priede „Techninė specifikacija“</w:t>
              </w:r>
            </w:hyperlink>
            <w:r w:rsidRPr="00D94F5D">
              <w:rPr>
                <w:rFonts w:ascii="Trebuchet MS" w:hAnsi="Trebuchet MS" w:cs="Calibri"/>
                <w:color w:val="4F81BD" w:themeColor="accent1"/>
                <w:sz w:val="22"/>
                <w:szCs w:val="22"/>
                <w:lang w:eastAsia="lt-LT"/>
              </w:rPr>
              <w:t xml:space="preserve"> </w:t>
            </w:r>
            <w:r w:rsidRPr="00D94F5D">
              <w:rPr>
                <w:rFonts w:ascii="Trebuchet MS" w:hAnsi="Trebuchet MS"/>
                <w:color w:val="4F81BD" w:themeColor="accent1"/>
                <w:sz w:val="22"/>
                <w:lang w:eastAsia="lt-LT"/>
              </w:rPr>
              <w:t>nustatytus reikalavimus:</w:t>
            </w:r>
          </w:p>
          <w:p w14:paraId="602AED46" w14:textId="086CD042" w:rsidR="00CE7331" w:rsidRPr="00DD2F20" w:rsidRDefault="00CE7331" w:rsidP="00DD2F20">
            <w:pPr>
              <w:pStyle w:val="ListParagraph"/>
              <w:numPr>
                <w:ilvl w:val="0"/>
                <w:numId w:val="41"/>
              </w:numPr>
              <w:ind w:left="34" w:firstLine="141"/>
              <w:rPr>
                <w:rFonts w:ascii="Trebuchet MS" w:eastAsiaTheme="minorHAnsi" w:hAnsi="Trebuchet MS"/>
                <w:bCs/>
                <w:iCs/>
                <w:sz w:val="22"/>
                <w:szCs w:val="22"/>
              </w:rPr>
            </w:pPr>
            <w:r w:rsidRPr="00CE7331">
              <w:rPr>
                <w:rFonts w:ascii="Trebuchet MS" w:hAnsi="Trebuchet MS"/>
                <w:sz w:val="22"/>
              </w:rPr>
              <w:t xml:space="preserve">tiekėjo pasirašytas įsipareigojimas laikytis </w:t>
            </w:r>
            <w:r w:rsidRPr="00D94F5D">
              <w:rPr>
                <w:rStyle w:val="Hyperlink"/>
                <w:rFonts w:ascii="Trebuchet MS" w:hAnsi="Trebuchet MS" w:cstheme="minorHAnsi"/>
                <w:color w:val="0070C0"/>
                <w:sz w:val="22"/>
                <w:szCs w:val="22"/>
                <w:u w:val="none"/>
              </w:rPr>
              <w:t xml:space="preserve">Pirkimo </w:t>
            </w:r>
            <w:r w:rsidR="00D94F5D" w:rsidRPr="00D94F5D">
              <w:rPr>
                <w:rStyle w:val="Hyperlink"/>
                <w:rFonts w:ascii="Trebuchet MS" w:hAnsi="Trebuchet MS" w:cstheme="minorHAnsi"/>
                <w:color w:val="0070C0"/>
                <w:sz w:val="22"/>
                <w:szCs w:val="22"/>
                <w:u w:val="none"/>
              </w:rPr>
              <w:t>s</w:t>
            </w:r>
            <w:r w:rsidR="00D94F5D" w:rsidRPr="00D94F5D">
              <w:rPr>
                <w:rStyle w:val="Hyperlink"/>
                <w:rFonts w:ascii="Trebuchet MS" w:hAnsi="Trebuchet MS"/>
                <w:color w:val="0070C0"/>
                <w:sz w:val="22"/>
                <w:szCs w:val="22"/>
                <w:u w:val="none"/>
              </w:rPr>
              <w:t xml:space="preserve">pecialiųjų </w:t>
            </w:r>
            <w:r w:rsidRPr="00D94F5D">
              <w:rPr>
                <w:rStyle w:val="Hyperlink"/>
                <w:rFonts w:ascii="Trebuchet MS" w:hAnsi="Trebuchet MS" w:cstheme="minorHAnsi"/>
                <w:color w:val="0070C0"/>
                <w:sz w:val="22"/>
                <w:szCs w:val="22"/>
                <w:u w:val="none"/>
              </w:rPr>
              <w:t>sąlygų 3 priede „Techninė specifikacija</w:t>
            </w:r>
            <w:r w:rsidRPr="00CE7331">
              <w:rPr>
                <w:rStyle w:val="Hyperlink"/>
                <w:rFonts w:ascii="Trebuchet MS" w:hAnsi="Trebuchet MS" w:cstheme="minorHAnsi"/>
                <w:color w:val="0070C0"/>
                <w:sz w:val="22"/>
                <w:szCs w:val="22"/>
                <w:u w:val="none"/>
              </w:rPr>
              <w:t>“</w:t>
            </w:r>
            <w:r w:rsidRPr="00CE7331">
              <w:rPr>
                <w:rFonts w:ascii="Trebuchet MS" w:hAnsi="Trebuchet MS"/>
                <w:sz w:val="22"/>
                <w:szCs w:val="22"/>
              </w:rPr>
              <w:t xml:space="preserve"> 1</w:t>
            </w:r>
            <w:r w:rsidRPr="00CE7331">
              <w:rPr>
                <w:rFonts w:ascii="Trebuchet MS" w:hAnsi="Trebuchet MS"/>
                <w:sz w:val="22"/>
              </w:rPr>
              <w:t>.</w:t>
            </w:r>
            <w:r w:rsidR="004C6507">
              <w:rPr>
                <w:rFonts w:ascii="Trebuchet MS" w:hAnsi="Trebuchet MS"/>
                <w:sz w:val="22"/>
              </w:rPr>
              <w:t>10</w:t>
            </w:r>
            <w:r w:rsidRPr="00CE7331">
              <w:rPr>
                <w:rFonts w:ascii="Trebuchet MS" w:hAnsi="Trebuchet MS"/>
                <w:sz w:val="22"/>
              </w:rPr>
              <w:t xml:space="preserve">. punkte </w:t>
            </w:r>
            <w:r w:rsidRPr="00CE7331">
              <w:rPr>
                <w:rFonts w:ascii="Trebuchet MS" w:hAnsi="Trebuchet MS"/>
                <w:sz w:val="22"/>
              </w:rPr>
              <w:lastRenderedPageBreak/>
              <w:t>nustatytų reikalavimų sutarties vykdymo metu</w:t>
            </w:r>
          </w:p>
        </w:tc>
        <w:tc>
          <w:tcPr>
            <w:tcW w:w="1701" w:type="dxa"/>
            <w:tcBorders>
              <w:top w:val="single" w:sz="4" w:space="0" w:color="auto"/>
              <w:left w:val="single" w:sz="4" w:space="0" w:color="auto"/>
              <w:bottom w:val="single" w:sz="4" w:space="0" w:color="auto"/>
              <w:right w:val="single" w:sz="4" w:space="0" w:color="auto"/>
            </w:tcBorders>
          </w:tcPr>
          <w:p w14:paraId="69DD79EF" w14:textId="77777777" w:rsidR="00CE7331" w:rsidRDefault="00CE7331">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09BA80D" w14:textId="77777777" w:rsidR="00CE7331" w:rsidRDefault="00CE7331">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E8AFFF3" w14:textId="77777777" w:rsidR="00CE7331" w:rsidRDefault="00CE7331">
            <w:pPr>
              <w:rPr>
                <w:rFonts w:ascii="Trebuchet MS" w:hAnsi="Trebuchet MS"/>
                <w:sz w:val="22"/>
                <w:szCs w:val="22"/>
              </w:rPr>
            </w:pPr>
          </w:p>
        </w:tc>
      </w:tr>
      <w:tr w:rsidR="00C52F77" w14:paraId="4DF3CD9B" w14:textId="77777777" w:rsidTr="007B71F8">
        <w:tc>
          <w:tcPr>
            <w:tcW w:w="709" w:type="dxa"/>
            <w:tcBorders>
              <w:top w:val="single" w:sz="4" w:space="0" w:color="auto"/>
              <w:left w:val="single" w:sz="4" w:space="0" w:color="auto"/>
              <w:bottom w:val="single" w:sz="4" w:space="0" w:color="auto"/>
              <w:right w:val="single" w:sz="4" w:space="0" w:color="auto"/>
            </w:tcBorders>
          </w:tcPr>
          <w:p w14:paraId="1A8B44D4" w14:textId="23586FD9" w:rsidR="00C52F77" w:rsidRDefault="00CE7331">
            <w:pPr>
              <w:rPr>
                <w:rFonts w:ascii="Trebuchet MS" w:hAnsi="Trebuchet MS"/>
                <w:sz w:val="22"/>
              </w:rPr>
            </w:pPr>
            <w:r>
              <w:rPr>
                <w:rFonts w:ascii="Trebuchet MS" w:hAnsi="Trebuchet MS"/>
                <w:sz w:val="22"/>
              </w:rPr>
              <w:t>6.</w:t>
            </w:r>
          </w:p>
        </w:tc>
        <w:tc>
          <w:tcPr>
            <w:tcW w:w="4820" w:type="dxa"/>
            <w:tcBorders>
              <w:top w:val="single" w:sz="4" w:space="0" w:color="auto"/>
              <w:left w:val="single" w:sz="4" w:space="0" w:color="auto"/>
              <w:bottom w:val="single" w:sz="4" w:space="0" w:color="auto"/>
              <w:right w:val="single" w:sz="4" w:space="0" w:color="auto"/>
            </w:tcBorders>
          </w:tcPr>
          <w:p w14:paraId="6BDC3589" w14:textId="7EAB32B7" w:rsidR="00C52F77" w:rsidRDefault="00C02CA7">
            <w:pPr>
              <w:pStyle w:val="Heading2"/>
              <w:tabs>
                <w:tab w:val="left" w:pos="750"/>
              </w:tabs>
              <w:ind w:left="0" w:firstLine="0"/>
              <w:jc w:val="left"/>
              <w:rPr>
                <w:rFonts w:ascii="Trebuchet MS" w:hAnsi="Trebuchet MS"/>
                <w:color w:val="000000"/>
                <w:sz w:val="22"/>
                <w:szCs w:val="22"/>
                <w:lang w:bidi="hi-IN"/>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50079B">
              <w:rPr>
                <w:rFonts w:ascii="Trebuchet MS" w:hAnsi="Trebuchet MS" w:cs="Arial"/>
                <w:color w:val="0070C0"/>
                <w:sz w:val="22"/>
                <w:szCs w:val="22"/>
                <w:lang w:bidi="hi-IN"/>
              </w:rPr>
              <w:t xml:space="preserve">Pirkimo </w:t>
            </w:r>
            <w:r w:rsidR="00D94F5D">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 xml:space="preserve">sąlygų 8 priedas </w:t>
            </w:r>
            <w:r w:rsidRPr="002219C9">
              <w:rPr>
                <w:rFonts w:ascii="Trebuchet MS" w:hAnsi="Trebuchet MS" w:cs="Arial"/>
                <w:sz w:val="22"/>
                <w:szCs w:val="22"/>
                <w:lang w:bidi="hi-IN"/>
              </w:rPr>
              <w:t>„</w:t>
            </w:r>
            <w:bookmarkStart w:id="4" w:name="_Hlk152603395"/>
            <w:bookmarkStart w:id="5" w:name="_Toc154651013"/>
            <w:r w:rsidRPr="002219C9">
              <w:rPr>
                <w:rFonts w:ascii="Trebuchet MS" w:eastAsia="Calibri Light" w:hAnsi="Trebuchet MS"/>
                <w:sz w:val="22"/>
                <w:szCs w:val="22"/>
              </w:rPr>
              <w:t xml:space="preserve">Tiekėjo deklaracija dėl VPĮ 45 str. 2 </w:t>
            </w:r>
            <w:r w:rsidRPr="002219C9">
              <w:rPr>
                <w:rFonts w:ascii="Trebuchet MS" w:eastAsia="Calibri Light" w:hAnsi="Trebuchet MS"/>
                <w:sz w:val="22"/>
                <w:szCs w:val="22"/>
                <w:vertAlign w:val="superscript"/>
              </w:rPr>
              <w:t xml:space="preserve">1 </w:t>
            </w:r>
            <w:r w:rsidRPr="002219C9">
              <w:rPr>
                <w:rFonts w:ascii="Trebuchet MS" w:eastAsia="Calibri Light" w:hAnsi="Trebuchet MS"/>
                <w:sz w:val="22"/>
                <w:szCs w:val="22"/>
              </w:rPr>
              <w:t>d.</w:t>
            </w:r>
            <w:bookmarkEnd w:id="4"/>
            <w:r w:rsidRPr="002219C9">
              <w:rPr>
                <w:rFonts w:ascii="Trebuchet MS" w:eastAsia="Calibri Light" w:hAnsi="Trebuchet MS"/>
                <w:sz w:val="22"/>
                <w:szCs w:val="22"/>
              </w:rPr>
              <w:t>“</w:t>
            </w:r>
            <w:bookmarkEnd w:id="5"/>
          </w:p>
        </w:tc>
        <w:tc>
          <w:tcPr>
            <w:tcW w:w="1701" w:type="dxa"/>
            <w:tcBorders>
              <w:top w:val="single" w:sz="4" w:space="0" w:color="auto"/>
              <w:left w:val="single" w:sz="4" w:space="0" w:color="auto"/>
              <w:bottom w:val="single" w:sz="4" w:space="0" w:color="auto"/>
              <w:right w:val="single" w:sz="4" w:space="0" w:color="auto"/>
            </w:tcBorders>
          </w:tcPr>
          <w:p w14:paraId="79FEC7D3"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E44F432"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658F675" w14:textId="77777777" w:rsidR="00C52F77" w:rsidRDefault="00C52F77">
            <w:pPr>
              <w:rPr>
                <w:rFonts w:ascii="Trebuchet MS" w:hAnsi="Trebuchet MS"/>
                <w:sz w:val="22"/>
                <w:szCs w:val="22"/>
              </w:rPr>
            </w:pPr>
          </w:p>
        </w:tc>
      </w:tr>
      <w:tr w:rsidR="00C52F77" w14:paraId="6A3F9611" w14:textId="77777777" w:rsidTr="007B71F8">
        <w:tc>
          <w:tcPr>
            <w:tcW w:w="709" w:type="dxa"/>
            <w:tcBorders>
              <w:top w:val="single" w:sz="4" w:space="0" w:color="auto"/>
              <w:left w:val="single" w:sz="4" w:space="0" w:color="auto"/>
              <w:bottom w:val="single" w:sz="4" w:space="0" w:color="auto"/>
              <w:right w:val="single" w:sz="4" w:space="0" w:color="auto"/>
            </w:tcBorders>
          </w:tcPr>
          <w:p w14:paraId="1D238AC1" w14:textId="77777777" w:rsidR="00C52F77" w:rsidRDefault="00C52F77">
            <w:pPr>
              <w:rPr>
                <w:rFonts w:ascii="Trebuchet MS" w:hAnsi="Trebuchet MS"/>
                <w:sz w:val="22"/>
              </w:rPr>
            </w:pPr>
          </w:p>
        </w:tc>
        <w:tc>
          <w:tcPr>
            <w:tcW w:w="4820" w:type="dxa"/>
            <w:tcBorders>
              <w:top w:val="single" w:sz="4" w:space="0" w:color="auto"/>
              <w:left w:val="single" w:sz="4" w:space="0" w:color="auto"/>
              <w:bottom w:val="single" w:sz="4" w:space="0" w:color="auto"/>
              <w:right w:val="single" w:sz="4" w:space="0" w:color="auto"/>
            </w:tcBorders>
          </w:tcPr>
          <w:p w14:paraId="778EC09D" w14:textId="77777777" w:rsidR="00C52F77" w:rsidRDefault="00C52F77">
            <w:pPr>
              <w:pStyle w:val="Heading2"/>
              <w:tabs>
                <w:tab w:val="left" w:pos="750"/>
              </w:tabs>
              <w:ind w:left="0" w:firstLine="0"/>
              <w:jc w:val="left"/>
              <w:rPr>
                <w:rFonts w:ascii="Trebuchet MS" w:hAnsi="Trebuchet MS"/>
                <w:color w:val="000000"/>
                <w:sz w:val="22"/>
                <w:szCs w:val="22"/>
                <w:lang w:bidi="hi-IN"/>
              </w:rPr>
            </w:pPr>
          </w:p>
        </w:tc>
        <w:tc>
          <w:tcPr>
            <w:tcW w:w="1701" w:type="dxa"/>
            <w:tcBorders>
              <w:top w:val="single" w:sz="4" w:space="0" w:color="auto"/>
              <w:left w:val="single" w:sz="4" w:space="0" w:color="auto"/>
              <w:bottom w:val="single" w:sz="4" w:space="0" w:color="auto"/>
              <w:right w:val="single" w:sz="4" w:space="0" w:color="auto"/>
            </w:tcBorders>
          </w:tcPr>
          <w:p w14:paraId="3A803136" w14:textId="77777777" w:rsidR="00C52F77" w:rsidRDefault="00C52F7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2ECA6ED" w14:textId="77777777" w:rsidR="00C52F77" w:rsidRDefault="00C52F77">
            <w:pPr>
              <w:rPr>
                <w:rFonts w:ascii="Trebuchet MS" w:hAnsi="Trebuchet M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BCCC8C9" w14:textId="77777777" w:rsidR="00C52F77" w:rsidRDefault="00C52F77">
            <w:pPr>
              <w:rPr>
                <w:rFonts w:ascii="Trebuchet MS" w:hAnsi="Trebuchet MS"/>
                <w:sz w:val="22"/>
                <w:szCs w:val="22"/>
              </w:rPr>
            </w:pPr>
          </w:p>
        </w:tc>
      </w:tr>
    </w:tbl>
    <w:p w14:paraId="246CFC38" w14:textId="77777777" w:rsidR="00C52F77" w:rsidRDefault="00C52F77" w:rsidP="00C52F77">
      <w:pPr>
        <w:jc w:val="both"/>
        <w:rPr>
          <w:rFonts w:ascii="Trebuchet MS" w:hAnsi="Trebuchet MS"/>
          <w:b/>
          <w:bCs/>
          <w:sz w:val="22"/>
          <w:szCs w:val="22"/>
        </w:rPr>
      </w:pPr>
    </w:p>
    <w:p w14:paraId="0414B55B" w14:textId="77777777" w:rsidR="00C52F77" w:rsidRDefault="00C52F77" w:rsidP="00C52F77">
      <w:pPr>
        <w:jc w:val="both"/>
        <w:rPr>
          <w:rFonts w:ascii="Trebuchet MS" w:hAnsi="Trebuchet MS"/>
          <w:b/>
          <w:bCs/>
          <w:sz w:val="22"/>
          <w:szCs w:val="22"/>
        </w:rPr>
      </w:pPr>
      <w:r>
        <w:rPr>
          <w:rFonts w:ascii="Trebuchet MS" w:hAnsi="Trebuchet MS"/>
          <w:b/>
          <w:bCs/>
          <w:sz w:val="22"/>
          <w:szCs w:val="22"/>
        </w:rPr>
        <w:t>Pasirašydamas šį pasiūlymą, tvirtintu, kad:</w:t>
      </w:r>
    </w:p>
    <w:p w14:paraId="297E22B3" w14:textId="77777777" w:rsidR="00C52F77" w:rsidRDefault="00C52F77" w:rsidP="001E3BA0">
      <w:pPr>
        <w:pStyle w:val="ListParagraph"/>
        <w:numPr>
          <w:ilvl w:val="0"/>
          <w:numId w:val="11"/>
        </w:numPr>
        <w:suppressAutoHyphens w:val="0"/>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706012B" w14:textId="77777777" w:rsidR="00C52F77" w:rsidRDefault="00C52F77" w:rsidP="001E3BA0">
      <w:pPr>
        <w:pStyle w:val="ListParagraph"/>
        <w:numPr>
          <w:ilvl w:val="0"/>
          <w:numId w:val="11"/>
        </w:numPr>
        <w:suppressAutoHyphens w:val="0"/>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6C67CE26" w14:textId="77777777" w:rsidR="00C52F77" w:rsidRDefault="00C52F77" w:rsidP="001E3BA0">
      <w:pPr>
        <w:pStyle w:val="ListParagraph"/>
        <w:numPr>
          <w:ilvl w:val="0"/>
          <w:numId w:val="11"/>
        </w:numPr>
        <w:suppressAutoHyphens w:val="0"/>
        <w:ind w:left="0" w:firstLine="567"/>
        <w:jc w:val="both"/>
        <w:rPr>
          <w:rFonts w:ascii="Trebuchet MS" w:hAnsi="Trebuchet MS"/>
          <w:sz w:val="22"/>
        </w:rPr>
      </w:pPr>
      <w:r>
        <w:rPr>
          <w:rFonts w:ascii="Trebuchet MS" w:hAnsi="Trebuchet MS"/>
          <w:sz w:val="22"/>
        </w:rPr>
        <w:t>pasiūlymo dokumentuose pateikti duomenys ir informacija yra teisinga ir apima viską, ko reikia tinkamam sutarties įvykdymui;</w:t>
      </w:r>
    </w:p>
    <w:p w14:paraId="655C677C" w14:textId="3C170068" w:rsidR="00C52F77" w:rsidRPr="009362BA" w:rsidRDefault="007B71F8" w:rsidP="001E3BA0">
      <w:pPr>
        <w:pStyle w:val="ListParagraph"/>
        <w:numPr>
          <w:ilvl w:val="0"/>
          <w:numId w:val="11"/>
        </w:numPr>
        <w:suppressAutoHyphens w:val="0"/>
        <w:ind w:left="0" w:firstLine="567"/>
        <w:jc w:val="both"/>
        <w:rPr>
          <w:rFonts w:ascii="Trebuchet MS" w:hAnsi="Trebuchet MS"/>
          <w:sz w:val="22"/>
        </w:rPr>
      </w:pPr>
      <w:r>
        <w:rPr>
          <w:rFonts w:ascii="Trebuchet MS" w:hAnsi="Trebuchet MS"/>
          <w:color w:val="000000" w:themeColor="text1"/>
          <w:sz w:val="22"/>
        </w:rPr>
        <w:t>p</w:t>
      </w:r>
      <w:r w:rsidR="00C52F77">
        <w:rPr>
          <w:rFonts w:ascii="Trebuchet MS" w:hAnsi="Trebuchet MS"/>
          <w:color w:val="000000" w:themeColor="text1"/>
          <w:sz w:val="22"/>
        </w:rPr>
        <w:t>asiūlymas galioja iki termino, nustatyto pirkimo dokumentuose</w:t>
      </w:r>
      <w:r>
        <w:rPr>
          <w:rFonts w:ascii="Trebuchet MS" w:hAnsi="Trebuchet MS"/>
          <w:color w:val="000000" w:themeColor="text1"/>
          <w:sz w:val="22"/>
        </w:rPr>
        <w:t>;</w:t>
      </w:r>
    </w:p>
    <w:p w14:paraId="070A9D7E" w14:textId="15380B02" w:rsidR="009362BA" w:rsidRPr="007B71F8" w:rsidRDefault="009362BA" w:rsidP="001E3BA0">
      <w:pPr>
        <w:pStyle w:val="ListParagraph"/>
        <w:numPr>
          <w:ilvl w:val="0"/>
          <w:numId w:val="11"/>
        </w:numPr>
        <w:suppressAutoHyphens w:val="0"/>
        <w:ind w:left="0" w:firstLine="567"/>
        <w:jc w:val="both"/>
        <w:rPr>
          <w:rFonts w:ascii="Trebuchet MS" w:hAnsi="Trebuchet MS"/>
          <w:sz w:val="22"/>
        </w:rPr>
      </w:pPr>
      <w:r>
        <w:rPr>
          <w:rStyle w:val="normaltextrun"/>
          <w:rFonts w:ascii="Trebuchet MS" w:hAnsi="Trebuchet MS"/>
          <w:color w:val="000000"/>
          <w:sz w:val="22"/>
          <w:szCs w:val="22"/>
          <w:shd w:val="clear" w:color="auto" w:fill="FFFFFF"/>
        </w:rPr>
        <w:t xml:space="preserve">nėra pašalinimo pagrindų nurodytų </w:t>
      </w:r>
      <w:r>
        <w:rPr>
          <w:rStyle w:val="normaltextrun"/>
          <w:rFonts w:ascii="Trebuchet MS" w:hAnsi="Trebuchet MS"/>
          <w:color w:val="0070C0"/>
          <w:sz w:val="22"/>
          <w:szCs w:val="22"/>
          <w:shd w:val="clear" w:color="auto" w:fill="FFFFFF"/>
        </w:rPr>
        <w:t>Pirkimo specialiųjų sąlygų 1 priede „Tiekėjų pašalinimo pagrindai“</w:t>
      </w:r>
      <w:r w:rsidR="000178AC">
        <w:rPr>
          <w:rStyle w:val="normaltextrun"/>
          <w:rFonts w:ascii="Trebuchet MS" w:hAnsi="Trebuchet MS"/>
          <w:color w:val="0070C0"/>
          <w:sz w:val="22"/>
          <w:szCs w:val="22"/>
          <w:shd w:val="clear" w:color="auto" w:fill="FFFFFF"/>
        </w:rPr>
        <w:t>;</w:t>
      </w:r>
    </w:p>
    <w:p w14:paraId="4FD6072B" w14:textId="3CFE5FB9" w:rsidR="007B71F8" w:rsidRDefault="00654795" w:rsidP="001E3BA0">
      <w:pPr>
        <w:pStyle w:val="ListParagraph"/>
        <w:numPr>
          <w:ilvl w:val="0"/>
          <w:numId w:val="11"/>
        </w:numPr>
        <w:suppressAutoHyphens w:val="0"/>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6" w:name="_Hlk110599979"/>
      <w:r w:rsidRPr="00B11798">
        <w:rPr>
          <w:rFonts w:ascii="Trebuchet MS" w:hAnsi="Trebuchet MS"/>
          <w:sz w:val="22"/>
        </w:rPr>
        <w:t>atsižvelgiant į šį agresijos aktą</w:t>
      </w:r>
      <w:bookmarkEnd w:id="6"/>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680D3362" w14:textId="496C7848" w:rsidR="00FC3BB6" w:rsidRDefault="00FC3BB6" w:rsidP="00FC3BB6">
      <w:pPr>
        <w:rPr>
          <w:rFonts w:ascii="Trebuchet MS" w:hAnsi="Trebuchet MS"/>
          <w:color w:val="000000" w:themeColor="text1"/>
          <w:sz w:val="22"/>
          <w:szCs w:val="22"/>
        </w:rPr>
      </w:pPr>
    </w:p>
    <w:p w14:paraId="614F461C" w14:textId="77777777" w:rsidR="00FC3BB6" w:rsidRPr="00D60146" w:rsidRDefault="00FC3BB6" w:rsidP="00FC3BB6">
      <w:pPr>
        <w:rPr>
          <w:rFonts w:ascii="Trebuchet MS" w:hAnsi="Trebuchet MS"/>
          <w:sz w:val="22"/>
          <w:szCs w:val="22"/>
        </w:rPr>
      </w:pPr>
    </w:p>
    <w:p w14:paraId="5D7930CF" w14:textId="77777777" w:rsidR="00FC3BB6" w:rsidRPr="00D60146" w:rsidRDefault="00FC3BB6" w:rsidP="00FC3BB6">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C3BB6" w:rsidRPr="00D60146" w14:paraId="73BAB601" w14:textId="77777777" w:rsidTr="00757140">
        <w:trPr>
          <w:trHeight w:val="186"/>
        </w:trPr>
        <w:tc>
          <w:tcPr>
            <w:tcW w:w="3870" w:type="dxa"/>
            <w:tcBorders>
              <w:top w:val="single" w:sz="4" w:space="0" w:color="auto"/>
              <w:left w:val="nil"/>
              <w:bottom w:val="nil"/>
              <w:right w:val="nil"/>
            </w:tcBorders>
          </w:tcPr>
          <w:p w14:paraId="0D5258DB" w14:textId="77777777" w:rsidR="00FC3BB6" w:rsidRPr="00D60146" w:rsidRDefault="00FC3BB6" w:rsidP="00757140">
            <w:pPr>
              <w:rPr>
                <w:rFonts w:ascii="Trebuchet MS" w:hAnsi="Trebuchet MS"/>
                <w:color w:val="808080" w:themeColor="background1" w:themeShade="80"/>
                <w:sz w:val="22"/>
                <w:szCs w:val="22"/>
                <w:vertAlign w:val="superscript"/>
              </w:rPr>
            </w:pPr>
            <w:r w:rsidRPr="00D60146">
              <w:rPr>
                <w:rFonts w:ascii="Trebuchet MS" w:hAnsi="Trebuchet MS"/>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2B27935D" w14:textId="77777777" w:rsidR="00FC3BB6" w:rsidRPr="00D60146" w:rsidRDefault="00FC3BB6" w:rsidP="00757140">
            <w:pPr>
              <w:rPr>
                <w:rFonts w:ascii="Trebuchet MS" w:hAnsi="Trebuchet MS"/>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284D2D67" w14:textId="77777777" w:rsidR="00FC3BB6" w:rsidRPr="00D60146" w:rsidRDefault="00FC3BB6" w:rsidP="00757140">
            <w:pPr>
              <w:jc w:val="center"/>
              <w:rPr>
                <w:rFonts w:ascii="Trebuchet MS" w:hAnsi="Trebuchet MS"/>
                <w:color w:val="808080" w:themeColor="background1" w:themeShade="80"/>
                <w:sz w:val="22"/>
                <w:szCs w:val="22"/>
                <w:vertAlign w:val="superscript"/>
              </w:rPr>
            </w:pPr>
            <w:r w:rsidRPr="00D60146">
              <w:rPr>
                <w:rFonts w:ascii="Trebuchet MS" w:hAnsi="Trebuchet MS"/>
                <w:i/>
                <w:color w:val="808080" w:themeColor="background1" w:themeShade="80"/>
                <w:sz w:val="22"/>
                <w:szCs w:val="22"/>
                <w:vertAlign w:val="superscript"/>
              </w:rPr>
              <w:t>(Parašas)</w:t>
            </w:r>
          </w:p>
        </w:tc>
        <w:tc>
          <w:tcPr>
            <w:tcW w:w="701" w:type="dxa"/>
            <w:tcBorders>
              <w:top w:val="nil"/>
              <w:left w:val="nil"/>
              <w:bottom w:val="nil"/>
              <w:right w:val="nil"/>
            </w:tcBorders>
          </w:tcPr>
          <w:p w14:paraId="33D3A15C" w14:textId="77777777" w:rsidR="00FC3BB6" w:rsidRPr="00D60146" w:rsidRDefault="00FC3BB6" w:rsidP="00757140">
            <w:pPr>
              <w:rPr>
                <w:rFonts w:ascii="Trebuchet MS" w:hAnsi="Trebuchet MS"/>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58E21133" w14:textId="77777777" w:rsidR="00FC3BB6" w:rsidRPr="00D60146" w:rsidRDefault="00FC3BB6" w:rsidP="00FC3BB6">
            <w:pPr>
              <w:jc w:val="center"/>
              <w:rPr>
                <w:rFonts w:ascii="Trebuchet MS" w:hAnsi="Trebuchet MS"/>
                <w:color w:val="808080" w:themeColor="background1" w:themeShade="80"/>
                <w:sz w:val="22"/>
                <w:szCs w:val="22"/>
                <w:vertAlign w:val="superscript"/>
              </w:rPr>
            </w:pPr>
            <w:r w:rsidRPr="00D60146">
              <w:rPr>
                <w:rFonts w:ascii="Trebuchet MS" w:hAnsi="Trebuchet MS"/>
                <w:i/>
                <w:color w:val="808080" w:themeColor="background1" w:themeShade="80"/>
                <w:sz w:val="22"/>
                <w:szCs w:val="22"/>
                <w:vertAlign w:val="superscript"/>
              </w:rPr>
              <w:t>(Vardas, pavardė)</w:t>
            </w:r>
          </w:p>
        </w:tc>
      </w:tr>
    </w:tbl>
    <w:p w14:paraId="506A59C6" w14:textId="77777777" w:rsidR="0007088E" w:rsidRPr="00FC3BB6" w:rsidRDefault="0007088E" w:rsidP="00FC3BB6">
      <w:pPr>
        <w:pStyle w:val="Heading2"/>
        <w:ind w:left="5103"/>
        <w:rPr>
          <w:rFonts w:ascii="Trebuchet MS" w:hAnsi="Trebuchet MS"/>
          <w:b/>
          <w:bCs/>
          <w:sz w:val="22"/>
          <w:szCs w:val="22"/>
        </w:rPr>
      </w:pPr>
    </w:p>
    <w:sectPr w:rsidR="0007088E" w:rsidRPr="00FC3BB6" w:rsidSect="00A85457">
      <w:headerReference w:type="even" r:id="rId8"/>
      <w:headerReference w:type="default" r:id="rId9"/>
      <w:headerReference w:type="first" r:id="rId10"/>
      <w:footnotePr>
        <w:numRestart w:val="eachSect"/>
      </w:footnotePr>
      <w:type w:val="continuous"/>
      <w:pgSz w:w="16838" w:h="11906" w:orient="landscape"/>
      <w:pgMar w:top="1134" w:right="851"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6CE7" w14:textId="77777777" w:rsidR="006E583B" w:rsidRDefault="006E583B">
      <w:r>
        <w:separator/>
      </w:r>
    </w:p>
  </w:endnote>
  <w:endnote w:type="continuationSeparator" w:id="0">
    <w:p w14:paraId="4A784342" w14:textId="77777777" w:rsidR="006E583B" w:rsidRDefault="006E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Verdana">
    <w:panose1 w:val="020B0604030504040204"/>
    <w:charset w:val="BA"/>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D3F7" w14:textId="77777777" w:rsidR="006E583B" w:rsidRDefault="006E583B">
      <w:r>
        <w:separator/>
      </w:r>
    </w:p>
  </w:footnote>
  <w:footnote w:type="continuationSeparator" w:id="0">
    <w:p w14:paraId="4ABEB312" w14:textId="77777777" w:rsidR="006E583B" w:rsidRDefault="006E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7922" w14:textId="77777777" w:rsidR="00822547" w:rsidRDefault="008225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DE9F" w14:textId="77777777" w:rsidR="00822547" w:rsidRDefault="00822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F9D3" w14:textId="77777777" w:rsidR="00822547" w:rsidRDefault="008225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927" w:hanging="360"/>
      </w:pPr>
      <w:rPr>
        <w:rFonts w:ascii="Trebuchet MS" w:eastAsia="Times New Roman" w:hAnsi="Trebuchet MS" w:cs="Trebuchet MS"/>
        <w:sz w:val="22"/>
        <w:szCs w:val="22"/>
      </w:rPr>
    </w:lvl>
    <w:lvl w:ilvl="1">
      <w:start w:val="1"/>
      <w:numFmt w:val="decimal"/>
      <w:lvlText w:val="%1.%2."/>
      <w:lvlJc w:val="left"/>
      <w:pPr>
        <w:tabs>
          <w:tab w:val="num" w:pos="0"/>
        </w:tabs>
        <w:ind w:left="927" w:hanging="360"/>
      </w:pPr>
      <w:rPr>
        <w:rFonts w:ascii="Trebuchet MS" w:hAnsi="Trebuchet MS" w:cs="Trebuchet MS"/>
        <w:sz w:val="22"/>
        <w:szCs w:val="22"/>
        <w:lang w:eastAsia="zh-CN"/>
      </w:r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287" w:hanging="72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1647" w:hanging="108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abstractNum w:abstractNumId="3" w15:restartNumberingAfterBreak="0">
    <w:nsid w:val="00000005"/>
    <w:multiLevelType w:val="multilevel"/>
    <w:tmpl w:val="00000005"/>
    <w:name w:val="WW8Num6"/>
    <w:lvl w:ilvl="0">
      <w:start w:val="9"/>
      <w:numFmt w:val="decimal"/>
      <w:lvlText w:val="%1."/>
      <w:lvlJc w:val="left"/>
      <w:pPr>
        <w:tabs>
          <w:tab w:val="num" w:pos="0"/>
        </w:tabs>
        <w:ind w:left="420" w:hanging="420"/>
      </w:pPr>
      <w:rPr>
        <w:rFonts w:ascii="Trebuchet MS" w:hAnsi="Trebuchet MS" w:cs="Trebuchet MS" w:hint="default"/>
        <w:color w:val="000000"/>
        <w:sz w:val="22"/>
        <w:szCs w:val="22"/>
        <w:lang w:val="lt-LT"/>
      </w:rPr>
    </w:lvl>
    <w:lvl w:ilvl="1">
      <w:start w:val="1"/>
      <w:numFmt w:val="decimal"/>
      <w:lvlText w:val="%1.%2."/>
      <w:lvlJc w:val="left"/>
      <w:pPr>
        <w:tabs>
          <w:tab w:val="num" w:pos="0"/>
        </w:tabs>
        <w:ind w:left="780" w:hanging="720"/>
      </w:pPr>
      <w:rPr>
        <w:rFonts w:ascii="Trebuchet MS" w:hAnsi="Trebuchet MS" w:cs="Trebuchet MS" w:hint="default"/>
        <w:color w:val="000000"/>
        <w:sz w:val="22"/>
        <w:szCs w:val="22"/>
        <w:lang w:val="lt-LT"/>
      </w:rPr>
    </w:lvl>
    <w:lvl w:ilvl="2">
      <w:start w:val="1"/>
      <w:numFmt w:val="decimal"/>
      <w:lvlText w:val="%1.%2.%3."/>
      <w:lvlJc w:val="left"/>
      <w:pPr>
        <w:tabs>
          <w:tab w:val="num" w:pos="0"/>
        </w:tabs>
        <w:ind w:left="840" w:hanging="720"/>
      </w:pPr>
      <w:rPr>
        <w:rFonts w:ascii="Trebuchet MS" w:hAnsi="Trebuchet MS" w:cs="Trebuchet MS" w:hint="default"/>
        <w:color w:val="000000"/>
        <w:sz w:val="22"/>
        <w:szCs w:val="22"/>
        <w:lang w:val="lt-LT"/>
      </w:rPr>
    </w:lvl>
    <w:lvl w:ilvl="3">
      <w:start w:val="1"/>
      <w:numFmt w:val="decimal"/>
      <w:lvlText w:val="%1.%2.%3.%4."/>
      <w:lvlJc w:val="left"/>
      <w:pPr>
        <w:tabs>
          <w:tab w:val="num" w:pos="0"/>
        </w:tabs>
        <w:ind w:left="1260" w:hanging="1080"/>
      </w:pPr>
      <w:rPr>
        <w:rFonts w:ascii="Trebuchet MS" w:hAnsi="Trebuchet MS" w:cs="Trebuchet MS" w:hint="default"/>
        <w:color w:val="000000"/>
        <w:sz w:val="22"/>
        <w:szCs w:val="22"/>
        <w:lang w:val="lt-LT"/>
      </w:rPr>
    </w:lvl>
    <w:lvl w:ilvl="4">
      <w:start w:val="1"/>
      <w:numFmt w:val="decimal"/>
      <w:lvlText w:val="%1.%2.%3.%4.%5."/>
      <w:lvlJc w:val="left"/>
      <w:pPr>
        <w:tabs>
          <w:tab w:val="num" w:pos="0"/>
        </w:tabs>
        <w:ind w:left="1320" w:hanging="1080"/>
      </w:pPr>
      <w:rPr>
        <w:rFonts w:ascii="Trebuchet MS" w:hAnsi="Trebuchet MS" w:cs="Trebuchet MS" w:hint="default"/>
        <w:color w:val="000000"/>
        <w:sz w:val="22"/>
        <w:szCs w:val="22"/>
        <w:lang w:val="lt-LT"/>
      </w:rPr>
    </w:lvl>
    <w:lvl w:ilvl="5">
      <w:start w:val="1"/>
      <w:numFmt w:val="decimal"/>
      <w:lvlText w:val="%1.%2.%3.%4.%5.%6."/>
      <w:lvlJc w:val="left"/>
      <w:pPr>
        <w:tabs>
          <w:tab w:val="num" w:pos="0"/>
        </w:tabs>
        <w:ind w:left="1740" w:hanging="1440"/>
      </w:pPr>
      <w:rPr>
        <w:rFonts w:ascii="Trebuchet MS" w:hAnsi="Trebuchet MS" w:cs="Trebuchet MS" w:hint="default"/>
        <w:color w:val="000000"/>
        <w:sz w:val="22"/>
        <w:szCs w:val="22"/>
        <w:lang w:val="lt-LT"/>
      </w:rPr>
    </w:lvl>
    <w:lvl w:ilvl="6">
      <w:start w:val="1"/>
      <w:numFmt w:val="decimal"/>
      <w:lvlText w:val="%1.%2.%3.%4.%5.%6.%7."/>
      <w:lvlJc w:val="left"/>
      <w:pPr>
        <w:tabs>
          <w:tab w:val="num" w:pos="0"/>
        </w:tabs>
        <w:ind w:left="1800" w:hanging="1440"/>
      </w:pPr>
      <w:rPr>
        <w:rFonts w:ascii="Trebuchet MS" w:hAnsi="Trebuchet MS" w:cs="Trebuchet MS" w:hint="default"/>
        <w:color w:val="000000"/>
        <w:sz w:val="22"/>
        <w:szCs w:val="22"/>
        <w:lang w:val="lt-LT"/>
      </w:rPr>
    </w:lvl>
    <w:lvl w:ilvl="7">
      <w:start w:val="1"/>
      <w:numFmt w:val="decimal"/>
      <w:lvlText w:val="%1.%2.%3.%4.%5.%6.%7.%8."/>
      <w:lvlJc w:val="left"/>
      <w:pPr>
        <w:tabs>
          <w:tab w:val="num" w:pos="0"/>
        </w:tabs>
        <w:ind w:left="2220" w:hanging="1800"/>
      </w:pPr>
      <w:rPr>
        <w:rFonts w:ascii="Trebuchet MS" w:hAnsi="Trebuchet MS" w:cs="Trebuchet MS" w:hint="default"/>
        <w:color w:val="000000"/>
        <w:sz w:val="22"/>
        <w:szCs w:val="22"/>
        <w:lang w:val="lt-LT"/>
      </w:rPr>
    </w:lvl>
    <w:lvl w:ilvl="8">
      <w:start w:val="1"/>
      <w:numFmt w:val="decimal"/>
      <w:lvlText w:val="%1.%2.%3.%4.%5.%6.%7.%8.%9."/>
      <w:lvlJc w:val="left"/>
      <w:pPr>
        <w:tabs>
          <w:tab w:val="num" w:pos="0"/>
        </w:tabs>
        <w:ind w:left="2280" w:hanging="1800"/>
      </w:pPr>
      <w:rPr>
        <w:rFonts w:ascii="Trebuchet MS" w:hAnsi="Trebuchet MS" w:cs="Trebuchet MS" w:hint="default"/>
        <w:color w:val="000000"/>
        <w:sz w:val="22"/>
        <w:szCs w:val="22"/>
        <w:lang w:val="lt-LT"/>
      </w:rPr>
    </w:lvl>
  </w:abstractNum>
  <w:abstractNum w:abstractNumId="4" w15:restartNumberingAfterBreak="0">
    <w:nsid w:val="00000006"/>
    <w:multiLevelType w:val="multilevel"/>
    <w:tmpl w:val="00000006"/>
    <w:name w:val="WW8Num7"/>
    <w:lvl w:ilvl="0">
      <w:start w:val="2"/>
      <w:numFmt w:val="decimal"/>
      <w:lvlText w:val="%1."/>
      <w:lvlJc w:val="left"/>
      <w:pPr>
        <w:tabs>
          <w:tab w:val="num" w:pos="405"/>
        </w:tabs>
        <w:ind w:left="405" w:hanging="405"/>
      </w:pPr>
      <w:rPr>
        <w:rFonts w:ascii="Trebuchet MS" w:eastAsia="Times New Roman" w:hAnsi="Trebuchet MS" w:cs="Trebuchet MS" w:hint="default"/>
        <w:sz w:val="22"/>
        <w:szCs w:val="22"/>
        <w:lang w:eastAsia="zh-CN"/>
      </w:rPr>
    </w:lvl>
    <w:lvl w:ilvl="1">
      <w:start w:val="1"/>
      <w:numFmt w:val="decimal"/>
      <w:lvlText w:val="%1.%2."/>
      <w:lvlJc w:val="left"/>
      <w:pPr>
        <w:tabs>
          <w:tab w:val="num" w:pos="1800"/>
        </w:tabs>
        <w:ind w:left="1800" w:hanging="720"/>
      </w:pPr>
      <w:rPr>
        <w:rFonts w:ascii="Trebuchet MS" w:eastAsia="Times New Roman" w:hAnsi="Trebuchet MS" w:cs="Trebuchet MS" w:hint="default"/>
        <w:sz w:val="22"/>
        <w:szCs w:val="22"/>
        <w:lang w:eastAsia="zh-CN"/>
      </w:rPr>
    </w:lvl>
    <w:lvl w:ilvl="2">
      <w:start w:val="1"/>
      <w:numFmt w:val="decimal"/>
      <w:lvlText w:val="%1.%2.%3."/>
      <w:lvlJc w:val="left"/>
      <w:pPr>
        <w:tabs>
          <w:tab w:val="num" w:pos="2880"/>
        </w:tabs>
        <w:ind w:left="2880" w:hanging="720"/>
      </w:pPr>
      <w:rPr>
        <w:rFonts w:ascii="Trebuchet MS" w:eastAsia="Times New Roman" w:hAnsi="Trebuchet MS" w:cs="Trebuchet MS" w:hint="default"/>
        <w:sz w:val="22"/>
        <w:szCs w:val="22"/>
        <w:lang w:eastAsia="zh-CN"/>
      </w:rPr>
    </w:lvl>
    <w:lvl w:ilvl="3">
      <w:start w:val="1"/>
      <w:numFmt w:val="decimal"/>
      <w:lvlText w:val="%1.%2.%3.%4."/>
      <w:lvlJc w:val="left"/>
      <w:pPr>
        <w:tabs>
          <w:tab w:val="num" w:pos="4320"/>
        </w:tabs>
        <w:ind w:left="4320" w:hanging="1080"/>
      </w:pPr>
      <w:rPr>
        <w:rFonts w:ascii="Trebuchet MS" w:eastAsia="Times New Roman" w:hAnsi="Trebuchet MS" w:cs="Trebuchet MS" w:hint="default"/>
        <w:sz w:val="22"/>
        <w:szCs w:val="22"/>
        <w:lang w:eastAsia="zh-CN"/>
      </w:rPr>
    </w:lvl>
    <w:lvl w:ilvl="4">
      <w:start w:val="1"/>
      <w:numFmt w:val="decimal"/>
      <w:lvlText w:val="%1.%2.%3.%4.%5."/>
      <w:lvlJc w:val="left"/>
      <w:pPr>
        <w:tabs>
          <w:tab w:val="num" w:pos="5400"/>
        </w:tabs>
        <w:ind w:left="5400" w:hanging="1080"/>
      </w:pPr>
      <w:rPr>
        <w:rFonts w:ascii="Trebuchet MS" w:eastAsia="Times New Roman" w:hAnsi="Trebuchet MS" w:cs="Trebuchet MS" w:hint="default"/>
        <w:sz w:val="22"/>
        <w:szCs w:val="22"/>
        <w:lang w:eastAsia="zh-CN"/>
      </w:rPr>
    </w:lvl>
    <w:lvl w:ilvl="5">
      <w:start w:val="1"/>
      <w:numFmt w:val="decimal"/>
      <w:lvlText w:val="%1.%2.%3.%4.%5.%6."/>
      <w:lvlJc w:val="left"/>
      <w:pPr>
        <w:tabs>
          <w:tab w:val="num" w:pos="6840"/>
        </w:tabs>
        <w:ind w:left="6840" w:hanging="1440"/>
      </w:pPr>
      <w:rPr>
        <w:rFonts w:ascii="Trebuchet MS" w:eastAsia="Times New Roman" w:hAnsi="Trebuchet MS" w:cs="Trebuchet MS" w:hint="default"/>
        <w:sz w:val="22"/>
        <w:szCs w:val="22"/>
        <w:lang w:eastAsia="zh-CN"/>
      </w:rPr>
    </w:lvl>
    <w:lvl w:ilvl="6">
      <w:start w:val="1"/>
      <w:numFmt w:val="decimal"/>
      <w:lvlText w:val="%1.%2.%3.%4.%5.%6.%7."/>
      <w:lvlJc w:val="left"/>
      <w:pPr>
        <w:tabs>
          <w:tab w:val="num" w:pos="7920"/>
        </w:tabs>
        <w:ind w:left="7920" w:hanging="1440"/>
      </w:pPr>
      <w:rPr>
        <w:rFonts w:ascii="Trebuchet MS" w:eastAsia="Times New Roman" w:hAnsi="Trebuchet MS" w:cs="Trebuchet MS" w:hint="default"/>
        <w:sz w:val="22"/>
        <w:szCs w:val="22"/>
        <w:lang w:eastAsia="zh-CN"/>
      </w:rPr>
    </w:lvl>
    <w:lvl w:ilvl="7">
      <w:start w:val="1"/>
      <w:numFmt w:val="decimal"/>
      <w:lvlText w:val="%1.%2.%3.%4.%5.%6.%7.%8."/>
      <w:lvlJc w:val="left"/>
      <w:pPr>
        <w:tabs>
          <w:tab w:val="num" w:pos="9360"/>
        </w:tabs>
        <w:ind w:left="9360" w:hanging="1800"/>
      </w:pPr>
      <w:rPr>
        <w:rFonts w:ascii="Trebuchet MS" w:eastAsia="Times New Roman" w:hAnsi="Trebuchet MS" w:cs="Trebuchet MS" w:hint="default"/>
        <w:sz w:val="22"/>
        <w:szCs w:val="22"/>
        <w:lang w:eastAsia="zh-CN"/>
      </w:rPr>
    </w:lvl>
    <w:lvl w:ilvl="8">
      <w:start w:val="1"/>
      <w:numFmt w:val="decimal"/>
      <w:lvlText w:val="%1.%2.%3.%4.%5.%6.%7.%8.%9."/>
      <w:lvlJc w:val="left"/>
      <w:pPr>
        <w:tabs>
          <w:tab w:val="num" w:pos="10440"/>
        </w:tabs>
        <w:ind w:left="10440" w:hanging="1800"/>
      </w:pPr>
      <w:rPr>
        <w:rFonts w:ascii="Trebuchet MS" w:eastAsia="Times New Roman" w:hAnsi="Trebuchet MS" w:cs="Trebuchet MS" w:hint="default"/>
        <w:sz w:val="22"/>
        <w:szCs w:val="22"/>
        <w:lang w:eastAsia="zh-CN"/>
      </w:rPr>
    </w:lvl>
  </w:abstractNum>
  <w:abstractNum w:abstractNumId="5" w15:restartNumberingAfterBreak="0">
    <w:nsid w:val="00000007"/>
    <w:multiLevelType w:val="multilevel"/>
    <w:tmpl w:val="00000007"/>
    <w:name w:val="WW8Num8"/>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6" w15:restartNumberingAfterBreak="0">
    <w:nsid w:val="00000008"/>
    <w:multiLevelType w:val="multilevel"/>
    <w:tmpl w:val="00000008"/>
    <w:name w:val="WW8Num9"/>
    <w:lvl w:ilvl="0">
      <w:start w:val="3"/>
      <w:numFmt w:val="decimal"/>
      <w:lvlText w:val="%1."/>
      <w:lvlJc w:val="left"/>
      <w:pPr>
        <w:tabs>
          <w:tab w:val="num" w:pos="510"/>
        </w:tabs>
        <w:ind w:left="510" w:hanging="510"/>
      </w:pPr>
      <w:rPr>
        <w:rFonts w:ascii="Trebuchet MS" w:hAnsi="Trebuchet MS" w:cs="Trebuchet MS" w:hint="default"/>
        <w:sz w:val="22"/>
        <w:szCs w:val="22"/>
      </w:rPr>
    </w:lvl>
    <w:lvl w:ilvl="1">
      <w:start w:val="2"/>
      <w:numFmt w:val="decimal"/>
      <w:lvlText w:val="%1.%2."/>
      <w:lvlJc w:val="left"/>
      <w:pPr>
        <w:tabs>
          <w:tab w:val="num" w:pos="510"/>
        </w:tabs>
        <w:ind w:left="510" w:hanging="510"/>
      </w:pPr>
      <w:rPr>
        <w:rFonts w:ascii="Trebuchet MS" w:hAnsi="Trebuchet MS" w:cs="Trebuchet MS" w:hint="default"/>
        <w:sz w:val="22"/>
        <w:szCs w:val="22"/>
      </w:rPr>
    </w:lvl>
    <w:lvl w:ilvl="2">
      <w:start w:val="1"/>
      <w:numFmt w:val="decimal"/>
      <w:lvlText w:val="%1.%2.%3."/>
      <w:lvlJc w:val="left"/>
      <w:pPr>
        <w:tabs>
          <w:tab w:val="num" w:pos="720"/>
        </w:tabs>
        <w:ind w:left="720" w:hanging="720"/>
      </w:pPr>
      <w:rPr>
        <w:rFonts w:ascii="Trebuchet MS" w:hAnsi="Trebuchet MS" w:cs="Trebuchet MS" w:hint="default"/>
        <w:sz w:val="22"/>
        <w:szCs w:val="22"/>
      </w:rPr>
    </w:lvl>
    <w:lvl w:ilvl="3">
      <w:start w:val="1"/>
      <w:numFmt w:val="decimal"/>
      <w:lvlText w:val="%1.%2.%3.%4."/>
      <w:lvlJc w:val="left"/>
      <w:pPr>
        <w:tabs>
          <w:tab w:val="num" w:pos="720"/>
        </w:tabs>
        <w:ind w:left="720" w:hanging="720"/>
      </w:pPr>
      <w:rPr>
        <w:rFonts w:ascii="Trebuchet MS" w:hAnsi="Trebuchet MS" w:cs="Trebuchet MS" w:hint="default"/>
        <w:sz w:val="22"/>
        <w:szCs w:val="22"/>
      </w:rPr>
    </w:lvl>
    <w:lvl w:ilvl="4">
      <w:start w:val="1"/>
      <w:numFmt w:val="decimal"/>
      <w:lvlText w:val="%1.%2.%3.%4.%5."/>
      <w:lvlJc w:val="left"/>
      <w:pPr>
        <w:tabs>
          <w:tab w:val="num" w:pos="1080"/>
        </w:tabs>
        <w:ind w:left="1080" w:hanging="1080"/>
      </w:pPr>
      <w:rPr>
        <w:rFonts w:ascii="Trebuchet MS" w:hAnsi="Trebuchet MS" w:cs="Trebuchet MS" w:hint="default"/>
        <w:sz w:val="22"/>
        <w:szCs w:val="22"/>
      </w:rPr>
    </w:lvl>
    <w:lvl w:ilvl="5">
      <w:start w:val="1"/>
      <w:numFmt w:val="decimal"/>
      <w:lvlText w:val="%1.%2.%3.%4.%5.%6."/>
      <w:lvlJc w:val="left"/>
      <w:pPr>
        <w:tabs>
          <w:tab w:val="num" w:pos="1080"/>
        </w:tabs>
        <w:ind w:left="1080" w:hanging="1080"/>
      </w:pPr>
      <w:rPr>
        <w:rFonts w:ascii="Trebuchet MS" w:hAnsi="Trebuchet MS" w:cs="Trebuchet MS" w:hint="default"/>
        <w:sz w:val="22"/>
        <w:szCs w:val="22"/>
      </w:rPr>
    </w:lvl>
    <w:lvl w:ilvl="6">
      <w:start w:val="1"/>
      <w:numFmt w:val="decimal"/>
      <w:lvlText w:val="%1.%2.%3.%4.%5.%6.%7."/>
      <w:lvlJc w:val="left"/>
      <w:pPr>
        <w:tabs>
          <w:tab w:val="num" w:pos="1440"/>
        </w:tabs>
        <w:ind w:left="1440" w:hanging="1440"/>
      </w:pPr>
      <w:rPr>
        <w:rFonts w:ascii="Trebuchet MS" w:hAnsi="Trebuchet MS" w:cs="Trebuchet MS" w:hint="default"/>
        <w:sz w:val="22"/>
        <w:szCs w:val="22"/>
      </w:rPr>
    </w:lvl>
    <w:lvl w:ilvl="7">
      <w:start w:val="1"/>
      <w:numFmt w:val="decimal"/>
      <w:lvlText w:val="%1.%2.%3.%4.%5.%6.%7.%8."/>
      <w:lvlJc w:val="left"/>
      <w:pPr>
        <w:tabs>
          <w:tab w:val="num" w:pos="1440"/>
        </w:tabs>
        <w:ind w:left="1440" w:hanging="1440"/>
      </w:pPr>
      <w:rPr>
        <w:rFonts w:ascii="Trebuchet MS" w:hAnsi="Trebuchet MS" w:cs="Trebuchet MS" w:hint="default"/>
        <w:sz w:val="22"/>
        <w:szCs w:val="22"/>
      </w:rPr>
    </w:lvl>
    <w:lvl w:ilvl="8">
      <w:start w:val="1"/>
      <w:numFmt w:val="decimal"/>
      <w:lvlText w:val="%1.%2.%3.%4.%5.%6.%7.%8.%9."/>
      <w:lvlJc w:val="left"/>
      <w:pPr>
        <w:tabs>
          <w:tab w:val="num" w:pos="1800"/>
        </w:tabs>
        <w:ind w:left="1800" w:hanging="1800"/>
      </w:pPr>
      <w:rPr>
        <w:rFonts w:ascii="Trebuchet MS" w:hAnsi="Trebuchet MS" w:cs="Trebuchet MS" w:hint="default"/>
        <w:sz w:val="22"/>
        <w:szCs w:val="22"/>
      </w:rPr>
    </w:lvl>
  </w:abstractNum>
  <w:abstractNum w:abstractNumId="7" w15:restartNumberingAfterBreak="0">
    <w:nsid w:val="00000009"/>
    <w:multiLevelType w:val="multilevel"/>
    <w:tmpl w:val="00000009"/>
    <w:name w:val="WW8Num1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0000000A"/>
    <w:multiLevelType w:val="multilevel"/>
    <w:tmpl w:val="0000000A"/>
    <w:name w:val="WW8Num11"/>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440"/>
        </w:tabs>
        <w:ind w:left="144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000000B"/>
    <w:multiLevelType w:val="multilevel"/>
    <w:tmpl w:val="0000000B"/>
    <w:name w:val="WW8Num13"/>
    <w:lvl w:ilvl="0">
      <w:start w:val="10"/>
      <w:numFmt w:val="decimal"/>
      <w:lvlText w:val="%1."/>
      <w:lvlJc w:val="left"/>
      <w:pPr>
        <w:tabs>
          <w:tab w:val="num" w:pos="480"/>
        </w:tabs>
        <w:ind w:left="480" w:hanging="480"/>
      </w:pPr>
      <w:rPr>
        <w:rFonts w:ascii="Trebuchet MS" w:hAnsi="Trebuchet MS" w:cs="Trebuchet MS" w:hint="default"/>
        <w:sz w:val="22"/>
        <w:szCs w:val="22"/>
      </w:rPr>
    </w:lvl>
    <w:lvl w:ilvl="1">
      <w:start w:val="1"/>
      <w:numFmt w:val="decimal"/>
      <w:lvlText w:val="%1.%2."/>
      <w:lvlJc w:val="left"/>
      <w:pPr>
        <w:tabs>
          <w:tab w:val="num" w:pos="1200"/>
        </w:tabs>
        <w:ind w:left="1200" w:hanging="480"/>
      </w:pPr>
      <w:rPr>
        <w:rFonts w:ascii="Trebuchet MS" w:hAnsi="Trebuchet MS" w:cs="Trebuchet MS" w:hint="default"/>
        <w:sz w:val="22"/>
        <w:szCs w:val="22"/>
      </w:rPr>
    </w:lvl>
    <w:lvl w:ilvl="2">
      <w:start w:val="1"/>
      <w:numFmt w:val="decimal"/>
      <w:lvlText w:val="%1.%2.%3."/>
      <w:lvlJc w:val="left"/>
      <w:pPr>
        <w:tabs>
          <w:tab w:val="num" w:pos="2160"/>
        </w:tabs>
        <w:ind w:left="2160" w:hanging="720"/>
      </w:pPr>
      <w:rPr>
        <w:rFonts w:ascii="Trebuchet MS" w:hAnsi="Trebuchet MS" w:cs="Trebuchet MS" w:hint="default"/>
        <w:sz w:val="22"/>
        <w:szCs w:val="22"/>
      </w:rPr>
    </w:lvl>
    <w:lvl w:ilvl="3">
      <w:start w:val="1"/>
      <w:numFmt w:val="decimal"/>
      <w:lvlText w:val="%1.%2.%3.%4."/>
      <w:lvlJc w:val="left"/>
      <w:pPr>
        <w:tabs>
          <w:tab w:val="num" w:pos="2880"/>
        </w:tabs>
        <w:ind w:left="2880" w:hanging="720"/>
      </w:pPr>
      <w:rPr>
        <w:rFonts w:ascii="Trebuchet MS" w:hAnsi="Trebuchet MS" w:cs="Trebuchet MS" w:hint="default"/>
        <w:sz w:val="22"/>
        <w:szCs w:val="22"/>
      </w:rPr>
    </w:lvl>
    <w:lvl w:ilvl="4">
      <w:start w:val="1"/>
      <w:numFmt w:val="decimal"/>
      <w:lvlText w:val="%1.%2.%3.%4.%5."/>
      <w:lvlJc w:val="left"/>
      <w:pPr>
        <w:tabs>
          <w:tab w:val="num" w:pos="3960"/>
        </w:tabs>
        <w:ind w:left="3960" w:hanging="1080"/>
      </w:pPr>
      <w:rPr>
        <w:rFonts w:ascii="Trebuchet MS" w:hAnsi="Trebuchet MS" w:cs="Trebuchet MS" w:hint="default"/>
        <w:sz w:val="22"/>
        <w:szCs w:val="22"/>
      </w:rPr>
    </w:lvl>
    <w:lvl w:ilvl="5">
      <w:start w:val="1"/>
      <w:numFmt w:val="decimal"/>
      <w:lvlText w:val="%1.%2.%3.%4.%5.%6."/>
      <w:lvlJc w:val="left"/>
      <w:pPr>
        <w:tabs>
          <w:tab w:val="num" w:pos="4680"/>
        </w:tabs>
        <w:ind w:left="4680" w:hanging="1080"/>
      </w:pPr>
      <w:rPr>
        <w:rFonts w:ascii="Trebuchet MS" w:hAnsi="Trebuchet MS" w:cs="Trebuchet MS" w:hint="default"/>
        <w:sz w:val="22"/>
        <w:szCs w:val="22"/>
      </w:rPr>
    </w:lvl>
    <w:lvl w:ilvl="6">
      <w:start w:val="1"/>
      <w:numFmt w:val="decimal"/>
      <w:lvlText w:val="%1.%2.%3.%4.%5.%6.%7."/>
      <w:lvlJc w:val="left"/>
      <w:pPr>
        <w:tabs>
          <w:tab w:val="num" w:pos="5760"/>
        </w:tabs>
        <w:ind w:left="5760" w:hanging="1440"/>
      </w:pPr>
      <w:rPr>
        <w:rFonts w:ascii="Trebuchet MS" w:hAnsi="Trebuchet MS" w:cs="Trebuchet MS" w:hint="default"/>
        <w:sz w:val="22"/>
        <w:szCs w:val="22"/>
      </w:rPr>
    </w:lvl>
    <w:lvl w:ilvl="7">
      <w:start w:val="1"/>
      <w:numFmt w:val="decimal"/>
      <w:lvlText w:val="%1.%2.%3.%4.%5.%6.%7.%8."/>
      <w:lvlJc w:val="left"/>
      <w:pPr>
        <w:tabs>
          <w:tab w:val="num" w:pos="6480"/>
        </w:tabs>
        <w:ind w:left="6480" w:hanging="1440"/>
      </w:pPr>
      <w:rPr>
        <w:rFonts w:ascii="Trebuchet MS" w:hAnsi="Trebuchet MS" w:cs="Trebuchet MS" w:hint="default"/>
        <w:sz w:val="22"/>
        <w:szCs w:val="22"/>
      </w:rPr>
    </w:lvl>
    <w:lvl w:ilvl="8">
      <w:start w:val="1"/>
      <w:numFmt w:val="decimal"/>
      <w:lvlText w:val="%1.%2.%3.%4.%5.%6.%7.%8.%9."/>
      <w:lvlJc w:val="left"/>
      <w:pPr>
        <w:tabs>
          <w:tab w:val="num" w:pos="7560"/>
        </w:tabs>
        <w:ind w:left="7560" w:hanging="1800"/>
      </w:pPr>
      <w:rPr>
        <w:rFonts w:ascii="Trebuchet MS" w:hAnsi="Trebuchet MS" w:cs="Trebuchet MS" w:hint="default"/>
        <w:sz w:val="22"/>
        <w:szCs w:val="22"/>
      </w:rPr>
    </w:lvl>
  </w:abstractNum>
  <w:abstractNum w:abstractNumId="10" w15:restartNumberingAfterBreak="0">
    <w:nsid w:val="0000000C"/>
    <w:multiLevelType w:val="multilevel"/>
    <w:tmpl w:val="0000000C"/>
    <w:name w:val="WW8Num14"/>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hint="default"/>
        <w:b w:val="0"/>
        <w:strike w:val="0"/>
        <w:d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hint="default"/>
      </w:rPr>
    </w:lvl>
    <w:lvl w:ilvl="4">
      <w:start w:val="1"/>
      <w:numFmt w:val="decimal"/>
      <w:lvlText w:val="S%3.%4.%5."/>
      <w:lvlJc w:val="left"/>
      <w:pPr>
        <w:tabs>
          <w:tab w:val="num" w:pos="0"/>
        </w:tabs>
        <w:ind w:left="737" w:hanging="737"/>
      </w:pPr>
      <w:rPr>
        <w:rFonts w:cs="Times New Roman" w:hint="default"/>
      </w:rPr>
    </w:lvl>
    <w:lvl w:ilvl="5">
      <w:start w:val="1"/>
      <w:numFmt w:val="decimal"/>
      <w:lvlText w:val="S%4.%5.%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 w15:restartNumberingAfterBreak="0">
    <w:nsid w:val="0000000D"/>
    <w:multiLevelType w:val="multilevel"/>
    <w:tmpl w:val="0000000D"/>
    <w:name w:val="WW8Num15"/>
    <w:lvl w:ilvl="0">
      <w:start w:val="1"/>
      <w:numFmt w:val="decimal"/>
      <w:lvlText w:val="5.%1."/>
      <w:lvlJc w:val="left"/>
      <w:pPr>
        <w:tabs>
          <w:tab w:val="num" w:pos="1080"/>
        </w:tabs>
        <w:ind w:left="1080" w:hanging="360"/>
      </w:pPr>
      <w:rPr>
        <w:rFonts w:ascii="Trebuchet MS" w:hAnsi="Trebuchet MS" w:cs="Times New Roman" w:hint="default"/>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rebuchet MS" w:eastAsia="Times New Roman" w:hAnsi="Trebuchet MS" w:cs="Trebuchet MS" w:hint="default"/>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000000E"/>
    <w:multiLevelType w:val="multilevel"/>
    <w:tmpl w:val="0000000E"/>
    <w:name w:val="WW8Num16"/>
    <w:lvl w:ilvl="0">
      <w:start w:val="5"/>
      <w:numFmt w:val="decimal"/>
      <w:lvlText w:val="%1."/>
      <w:lvlJc w:val="left"/>
      <w:pPr>
        <w:tabs>
          <w:tab w:val="num" w:pos="360"/>
        </w:tabs>
        <w:ind w:left="360" w:hanging="360"/>
      </w:pPr>
      <w:rPr>
        <w:rFonts w:ascii="CorpoA" w:hAnsi="CorpoA" w:cs="CorpoA" w:hint="default"/>
        <w:sz w:val="24"/>
      </w:rPr>
    </w:lvl>
    <w:lvl w:ilvl="1">
      <w:start w:val="1"/>
      <w:numFmt w:val="decimal"/>
      <w:lvlText w:val="%1.%2."/>
      <w:lvlJc w:val="left"/>
      <w:pPr>
        <w:tabs>
          <w:tab w:val="num" w:pos="1440"/>
        </w:tabs>
        <w:ind w:left="1440" w:hanging="360"/>
      </w:pPr>
      <w:rPr>
        <w:rFonts w:ascii="Trebuchet MS" w:hAnsi="Trebuchet MS" w:cs="CorpoA" w:hint="default"/>
        <w:sz w:val="22"/>
        <w:szCs w:val="22"/>
      </w:rPr>
    </w:lvl>
    <w:lvl w:ilvl="2">
      <w:start w:val="1"/>
      <w:numFmt w:val="decimal"/>
      <w:lvlText w:val="%1.%2.%3."/>
      <w:lvlJc w:val="left"/>
      <w:pPr>
        <w:tabs>
          <w:tab w:val="num" w:pos="2880"/>
        </w:tabs>
        <w:ind w:left="2880" w:hanging="720"/>
      </w:pPr>
      <w:rPr>
        <w:rFonts w:ascii="CorpoA" w:hAnsi="CorpoA" w:cs="CorpoA" w:hint="default"/>
        <w:sz w:val="24"/>
      </w:rPr>
    </w:lvl>
    <w:lvl w:ilvl="3">
      <w:start w:val="1"/>
      <w:numFmt w:val="decimal"/>
      <w:lvlText w:val="%1.%2.%3.%4."/>
      <w:lvlJc w:val="left"/>
      <w:pPr>
        <w:tabs>
          <w:tab w:val="num" w:pos="3960"/>
        </w:tabs>
        <w:ind w:left="3960" w:hanging="720"/>
      </w:pPr>
      <w:rPr>
        <w:rFonts w:ascii="CorpoA" w:hAnsi="CorpoA" w:cs="CorpoA" w:hint="default"/>
        <w:sz w:val="24"/>
      </w:rPr>
    </w:lvl>
    <w:lvl w:ilvl="4">
      <w:start w:val="1"/>
      <w:numFmt w:val="decimal"/>
      <w:lvlText w:val="%1.%2.%3.%4.%5."/>
      <w:lvlJc w:val="left"/>
      <w:pPr>
        <w:tabs>
          <w:tab w:val="num" w:pos="5400"/>
        </w:tabs>
        <w:ind w:left="5400" w:hanging="1080"/>
      </w:pPr>
      <w:rPr>
        <w:rFonts w:ascii="CorpoA" w:hAnsi="CorpoA" w:cs="CorpoA" w:hint="default"/>
        <w:sz w:val="24"/>
      </w:rPr>
    </w:lvl>
    <w:lvl w:ilvl="5">
      <w:start w:val="1"/>
      <w:numFmt w:val="decimal"/>
      <w:lvlText w:val="%1.%2.%3.%4.%5.%6."/>
      <w:lvlJc w:val="left"/>
      <w:pPr>
        <w:tabs>
          <w:tab w:val="num" w:pos="6480"/>
        </w:tabs>
        <w:ind w:left="6480" w:hanging="1080"/>
      </w:pPr>
      <w:rPr>
        <w:rFonts w:ascii="CorpoA" w:hAnsi="CorpoA" w:cs="CorpoA" w:hint="default"/>
        <w:sz w:val="24"/>
      </w:rPr>
    </w:lvl>
    <w:lvl w:ilvl="6">
      <w:start w:val="1"/>
      <w:numFmt w:val="decimal"/>
      <w:lvlText w:val="%1.%2.%3.%4.%5.%6.%7."/>
      <w:lvlJc w:val="left"/>
      <w:pPr>
        <w:tabs>
          <w:tab w:val="num" w:pos="7920"/>
        </w:tabs>
        <w:ind w:left="7920" w:hanging="1440"/>
      </w:pPr>
      <w:rPr>
        <w:rFonts w:ascii="CorpoA" w:hAnsi="CorpoA" w:cs="CorpoA" w:hint="default"/>
        <w:sz w:val="24"/>
      </w:rPr>
    </w:lvl>
    <w:lvl w:ilvl="7">
      <w:start w:val="1"/>
      <w:numFmt w:val="decimal"/>
      <w:lvlText w:val="%1.%2.%3.%4.%5.%6.%7.%8."/>
      <w:lvlJc w:val="left"/>
      <w:pPr>
        <w:tabs>
          <w:tab w:val="num" w:pos="9000"/>
        </w:tabs>
        <w:ind w:left="9000" w:hanging="1440"/>
      </w:pPr>
      <w:rPr>
        <w:rFonts w:ascii="CorpoA" w:hAnsi="CorpoA" w:cs="CorpoA" w:hint="default"/>
        <w:sz w:val="24"/>
      </w:rPr>
    </w:lvl>
    <w:lvl w:ilvl="8">
      <w:start w:val="1"/>
      <w:numFmt w:val="decimal"/>
      <w:lvlText w:val="%1.%2.%3.%4.%5.%6.%7.%8.%9."/>
      <w:lvlJc w:val="left"/>
      <w:pPr>
        <w:tabs>
          <w:tab w:val="num" w:pos="10440"/>
        </w:tabs>
        <w:ind w:left="10440" w:hanging="1800"/>
      </w:pPr>
      <w:rPr>
        <w:rFonts w:ascii="CorpoA" w:hAnsi="CorpoA" w:cs="CorpoA" w:hint="default"/>
        <w:sz w:val="24"/>
      </w:rPr>
    </w:lvl>
  </w:abstractNum>
  <w:abstractNum w:abstractNumId="13" w15:restartNumberingAfterBreak="0">
    <w:nsid w:val="0000000F"/>
    <w:multiLevelType w:val="multilevel"/>
    <w:tmpl w:val="F48ADAC2"/>
    <w:name w:val="WW8Num17"/>
    <w:lvl w:ilvl="0">
      <w:start w:val="1"/>
      <w:numFmt w:val="decimal"/>
      <w:lvlText w:val="%1."/>
      <w:lvlJc w:val="left"/>
      <w:pPr>
        <w:tabs>
          <w:tab w:val="num" w:pos="360"/>
        </w:tabs>
        <w:ind w:left="360" w:hanging="360"/>
      </w:pPr>
      <w:rPr>
        <w:rFonts w:ascii="Trebuchet MS" w:hAnsi="Trebuchet MS" w:cs="Times New Roman" w:hint="default"/>
        <w:b/>
        <w:bCs/>
        <w:iCs/>
        <w:sz w:val="22"/>
        <w:szCs w:val="22"/>
      </w:rPr>
    </w:lvl>
    <w:lvl w:ilvl="1">
      <w:start w:val="1"/>
      <w:numFmt w:val="decimal"/>
      <w:lvlText w:val="%1.%2."/>
      <w:lvlJc w:val="left"/>
      <w:pPr>
        <w:tabs>
          <w:tab w:val="num" w:pos="1637"/>
        </w:tabs>
        <w:ind w:left="1637" w:hanging="360"/>
      </w:pPr>
      <w:rPr>
        <w:rFonts w:ascii="Trebuchet MS" w:hAnsi="Trebuchet MS" w:cs="Times New Roman" w:hint="default"/>
        <w:b w:val="0"/>
        <w:bCs w:val="0"/>
        <w:strike w:val="0"/>
        <w:dstrike w:val="0"/>
        <w:sz w:val="22"/>
        <w:szCs w:val="22"/>
      </w:rPr>
    </w:lvl>
    <w:lvl w:ilvl="2">
      <w:start w:val="1"/>
      <w:numFmt w:val="decimal"/>
      <w:lvlText w:val="%1.%2.%3."/>
      <w:lvlJc w:val="left"/>
      <w:pPr>
        <w:tabs>
          <w:tab w:val="num" w:pos="2520"/>
        </w:tabs>
        <w:ind w:left="2520" w:hanging="720"/>
      </w:pPr>
      <w:rPr>
        <w:rFonts w:ascii="Trebuchet MS" w:hAnsi="Trebuchet MS" w:cs="Times New Roman" w:hint="default"/>
        <w:b w:val="0"/>
        <w:bCs w:val="0"/>
        <w:iCs/>
        <w:sz w:val="22"/>
        <w:szCs w:val="22"/>
      </w:rPr>
    </w:lvl>
    <w:lvl w:ilvl="3">
      <w:start w:val="1"/>
      <w:numFmt w:val="decimal"/>
      <w:lvlText w:val="%1.%2.%3.%4."/>
      <w:lvlJc w:val="left"/>
      <w:pPr>
        <w:tabs>
          <w:tab w:val="num" w:pos="2880"/>
        </w:tabs>
        <w:ind w:left="2880" w:hanging="720"/>
      </w:pPr>
      <w:rPr>
        <w:rFonts w:ascii="Trebuchet MS" w:hAnsi="Trebuchet MS" w:cs="Times New Roman" w:hint="default"/>
        <w:b/>
        <w:bCs/>
        <w:iCs/>
        <w:sz w:val="22"/>
        <w:szCs w:val="22"/>
      </w:rPr>
    </w:lvl>
    <w:lvl w:ilvl="4">
      <w:start w:val="1"/>
      <w:numFmt w:val="decimal"/>
      <w:lvlText w:val="%1.%2.%3.%4.%5."/>
      <w:lvlJc w:val="left"/>
      <w:pPr>
        <w:tabs>
          <w:tab w:val="num" w:pos="3960"/>
        </w:tabs>
        <w:ind w:left="3960" w:hanging="1080"/>
      </w:pPr>
      <w:rPr>
        <w:rFonts w:ascii="Trebuchet MS" w:hAnsi="Trebuchet MS" w:cs="Times New Roman" w:hint="default"/>
        <w:b/>
        <w:bCs/>
        <w:iCs/>
        <w:sz w:val="22"/>
        <w:szCs w:val="22"/>
      </w:rPr>
    </w:lvl>
    <w:lvl w:ilvl="5">
      <w:start w:val="1"/>
      <w:numFmt w:val="decimal"/>
      <w:lvlText w:val="%1.%2.%3.%4.%5.%6."/>
      <w:lvlJc w:val="left"/>
      <w:pPr>
        <w:tabs>
          <w:tab w:val="num" w:pos="4680"/>
        </w:tabs>
        <w:ind w:left="4680" w:hanging="1080"/>
      </w:pPr>
      <w:rPr>
        <w:rFonts w:ascii="Trebuchet MS" w:hAnsi="Trebuchet MS" w:cs="Times New Roman" w:hint="default"/>
        <w:b/>
        <w:bCs/>
        <w:iCs/>
        <w:sz w:val="22"/>
        <w:szCs w:val="22"/>
      </w:rPr>
    </w:lvl>
    <w:lvl w:ilvl="6">
      <w:start w:val="1"/>
      <w:numFmt w:val="decimal"/>
      <w:lvlText w:val="%1.%2.%3.%4.%5.%6.%7."/>
      <w:lvlJc w:val="left"/>
      <w:pPr>
        <w:tabs>
          <w:tab w:val="num" w:pos="5760"/>
        </w:tabs>
        <w:ind w:left="5760" w:hanging="1440"/>
      </w:pPr>
      <w:rPr>
        <w:rFonts w:ascii="Trebuchet MS" w:hAnsi="Trebuchet MS" w:cs="Times New Roman" w:hint="default"/>
        <w:b/>
        <w:bCs/>
        <w:iCs/>
        <w:sz w:val="22"/>
        <w:szCs w:val="22"/>
      </w:rPr>
    </w:lvl>
    <w:lvl w:ilvl="7">
      <w:start w:val="1"/>
      <w:numFmt w:val="decimal"/>
      <w:lvlText w:val="%1.%2.%3.%4.%5.%6.%7.%8."/>
      <w:lvlJc w:val="left"/>
      <w:pPr>
        <w:tabs>
          <w:tab w:val="num" w:pos="6480"/>
        </w:tabs>
        <w:ind w:left="6480" w:hanging="1440"/>
      </w:pPr>
      <w:rPr>
        <w:rFonts w:ascii="Trebuchet MS" w:hAnsi="Trebuchet MS" w:cs="Times New Roman" w:hint="default"/>
        <w:b/>
        <w:bCs/>
        <w:iCs/>
        <w:sz w:val="22"/>
        <w:szCs w:val="22"/>
      </w:rPr>
    </w:lvl>
    <w:lvl w:ilvl="8">
      <w:start w:val="1"/>
      <w:numFmt w:val="decimal"/>
      <w:lvlText w:val="%1.%2.%3.%4.%5.%6.%7.%8.%9."/>
      <w:lvlJc w:val="left"/>
      <w:pPr>
        <w:tabs>
          <w:tab w:val="num" w:pos="7560"/>
        </w:tabs>
        <w:ind w:left="7560" w:hanging="1800"/>
      </w:pPr>
      <w:rPr>
        <w:rFonts w:ascii="Trebuchet MS" w:hAnsi="Trebuchet MS" w:cs="Times New Roman" w:hint="default"/>
        <w:b/>
        <w:bCs/>
        <w:iCs/>
        <w:sz w:val="22"/>
        <w:szCs w:val="22"/>
      </w:rPr>
    </w:lvl>
  </w:abstractNum>
  <w:abstractNum w:abstractNumId="14" w15:restartNumberingAfterBreak="0">
    <w:nsid w:val="00000010"/>
    <w:multiLevelType w:val="multilevel"/>
    <w:tmpl w:val="00000010"/>
    <w:name w:val="WW8Num18"/>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1880"/>
        </w:tabs>
        <w:ind w:left="1880" w:hanging="1170"/>
      </w:pPr>
      <w:rPr>
        <w:rFonts w:cs="Times New Roman" w:hint="default"/>
      </w:rPr>
    </w:lvl>
    <w:lvl w:ilvl="2">
      <w:start w:val="1"/>
      <w:numFmt w:val="decimal"/>
      <w:lvlText w:val="%1.%2.%3."/>
      <w:lvlJc w:val="left"/>
      <w:pPr>
        <w:tabs>
          <w:tab w:val="num" w:pos="1890"/>
        </w:tabs>
        <w:ind w:left="1890" w:hanging="1170"/>
      </w:pPr>
      <w:rPr>
        <w:rFonts w:cs="Times New Roman" w:hint="default"/>
      </w:rPr>
    </w:lvl>
    <w:lvl w:ilvl="3">
      <w:start w:val="1"/>
      <w:numFmt w:val="decimal"/>
      <w:lvlText w:val="%1.%2.%3.%4."/>
      <w:lvlJc w:val="left"/>
      <w:pPr>
        <w:tabs>
          <w:tab w:val="num" w:pos="1890"/>
        </w:tabs>
        <w:ind w:left="1890" w:hanging="1170"/>
      </w:pPr>
      <w:rPr>
        <w:rFonts w:cs="Times New Roman" w:hint="default"/>
      </w:rPr>
    </w:lvl>
    <w:lvl w:ilvl="4">
      <w:start w:val="1"/>
      <w:numFmt w:val="decimal"/>
      <w:lvlText w:val="%1.%2.%3.%4.%5."/>
      <w:lvlJc w:val="left"/>
      <w:pPr>
        <w:tabs>
          <w:tab w:val="num" w:pos="1890"/>
        </w:tabs>
        <w:ind w:left="1890" w:hanging="1170"/>
      </w:pPr>
      <w:rPr>
        <w:rFonts w:cs="Times New Roman" w:hint="default"/>
      </w:rPr>
    </w:lvl>
    <w:lvl w:ilvl="5">
      <w:start w:val="1"/>
      <w:numFmt w:val="decimal"/>
      <w:lvlText w:val="%1.%2.%3.%4.%5.%6."/>
      <w:lvlJc w:val="left"/>
      <w:pPr>
        <w:tabs>
          <w:tab w:val="num" w:pos="1890"/>
        </w:tabs>
        <w:ind w:left="1890" w:hanging="117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00000011"/>
    <w:multiLevelType w:val="multilevel"/>
    <w:tmpl w:val="00000011"/>
    <w:name w:val="WW8Num20"/>
    <w:lvl w:ilvl="0">
      <w:start w:val="1"/>
      <w:numFmt w:val="none"/>
      <w:suff w:val="nothing"/>
      <w:lvlText w:val="6."/>
      <w:lvlJc w:val="left"/>
      <w:pPr>
        <w:tabs>
          <w:tab w:val="num" w:pos="1080"/>
        </w:tabs>
        <w:ind w:left="108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i w:val="0"/>
      </w:rPr>
    </w:lvl>
    <w:lvl w:ilvl="4">
      <w:start w:val="1"/>
      <w:numFmt w:val="lowerLetter"/>
      <w:lvlText w:val="%5)"/>
      <w:lvlJc w:val="left"/>
      <w:pPr>
        <w:tabs>
          <w:tab w:val="num" w:pos="3600"/>
        </w:tabs>
        <w:ind w:left="3600" w:hanging="360"/>
      </w:pPr>
      <w:rPr>
        <w:rFonts w:hint="default"/>
      </w:rPr>
    </w:lvl>
    <w:lvl w:ilvl="5">
      <w:start w:val="1"/>
      <w:numFmt w:val="upperRoman"/>
      <w:lvlText w:val="%6."/>
      <w:lvlJc w:val="left"/>
      <w:pPr>
        <w:tabs>
          <w:tab w:val="num" w:pos="4860"/>
        </w:tabs>
        <w:ind w:left="4860" w:hanging="720"/>
      </w:pPr>
      <w:rPr>
        <w:rFonts w:hint="default"/>
        <w:b/>
        <w:bCs w:val="0"/>
        <w:i w:val="0"/>
      </w:rPr>
    </w:lvl>
    <w:lvl w:ilvl="6">
      <w:start w:val="1"/>
      <w:numFmt w:val="bullet"/>
      <w:lvlText w:val="‣"/>
      <w:lvlJc w:val="left"/>
      <w:pPr>
        <w:tabs>
          <w:tab w:val="num" w:pos="5040"/>
        </w:tabs>
        <w:ind w:left="5040" w:hanging="360"/>
      </w:pPr>
      <w:rPr>
        <w:rFonts w:ascii="Gulim" w:hAnsi="Gulim" w:cs="Gulim" w:hint="default"/>
        <w:i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multilevel"/>
    <w:tmpl w:val="00000012"/>
    <w:name w:val="WW8Num21"/>
    <w:lvl w:ilvl="0">
      <w:start w:val="5"/>
      <w:numFmt w:val="decimal"/>
      <w:lvlText w:val="%1."/>
      <w:lvlJc w:val="left"/>
      <w:pPr>
        <w:tabs>
          <w:tab w:val="num" w:pos="600"/>
        </w:tabs>
        <w:ind w:left="600" w:hanging="600"/>
      </w:pPr>
      <w:rPr>
        <w:rFonts w:ascii="Trebuchet MS" w:hAnsi="Trebuchet MS" w:cs="Trebuchet MS" w:hint="default"/>
        <w:sz w:val="22"/>
        <w:szCs w:val="22"/>
        <w:lang w:bidi="hi-IN"/>
      </w:rPr>
    </w:lvl>
    <w:lvl w:ilvl="1">
      <w:start w:val="6"/>
      <w:numFmt w:val="decimal"/>
      <w:lvlText w:val="%1.%2."/>
      <w:lvlJc w:val="left"/>
      <w:pPr>
        <w:tabs>
          <w:tab w:val="num" w:pos="1075"/>
        </w:tabs>
        <w:ind w:left="1075" w:hanging="720"/>
      </w:pPr>
      <w:rPr>
        <w:rFonts w:ascii="Trebuchet MS" w:hAnsi="Trebuchet MS" w:cs="Trebuchet MS" w:hint="default"/>
        <w:sz w:val="22"/>
        <w:szCs w:val="22"/>
        <w:lang w:bidi="hi-IN"/>
      </w:rPr>
    </w:lvl>
    <w:lvl w:ilvl="2">
      <w:start w:val="1"/>
      <w:numFmt w:val="decimal"/>
      <w:lvlText w:val="%1.%2.%3."/>
      <w:lvlJc w:val="left"/>
      <w:pPr>
        <w:tabs>
          <w:tab w:val="num" w:pos="1430"/>
        </w:tabs>
        <w:ind w:left="1430" w:hanging="720"/>
      </w:pPr>
      <w:rPr>
        <w:rFonts w:ascii="Trebuchet MS" w:hAnsi="Trebuchet MS" w:cs="Trebuchet MS" w:hint="default"/>
        <w:sz w:val="22"/>
        <w:szCs w:val="22"/>
        <w:lang w:bidi="hi-IN"/>
      </w:rPr>
    </w:lvl>
    <w:lvl w:ilvl="3">
      <w:start w:val="1"/>
      <w:numFmt w:val="decimal"/>
      <w:lvlText w:val="%1.%2.%3.%4."/>
      <w:lvlJc w:val="left"/>
      <w:pPr>
        <w:tabs>
          <w:tab w:val="num" w:pos="2145"/>
        </w:tabs>
        <w:ind w:left="2145" w:hanging="1080"/>
      </w:pPr>
      <w:rPr>
        <w:rFonts w:ascii="Trebuchet MS" w:hAnsi="Trebuchet MS" w:cs="Trebuchet MS" w:hint="default"/>
        <w:sz w:val="22"/>
        <w:szCs w:val="22"/>
        <w:lang w:bidi="hi-IN"/>
      </w:rPr>
    </w:lvl>
    <w:lvl w:ilvl="4">
      <w:start w:val="1"/>
      <w:numFmt w:val="decimal"/>
      <w:lvlText w:val="%1.%2.%3.%4.%5."/>
      <w:lvlJc w:val="left"/>
      <w:pPr>
        <w:tabs>
          <w:tab w:val="num" w:pos="2500"/>
        </w:tabs>
        <w:ind w:left="2500" w:hanging="1080"/>
      </w:pPr>
      <w:rPr>
        <w:rFonts w:ascii="Trebuchet MS" w:hAnsi="Trebuchet MS" w:cs="Trebuchet MS" w:hint="default"/>
        <w:sz w:val="22"/>
        <w:szCs w:val="22"/>
        <w:lang w:bidi="hi-IN"/>
      </w:rPr>
    </w:lvl>
    <w:lvl w:ilvl="5">
      <w:start w:val="1"/>
      <w:numFmt w:val="decimal"/>
      <w:lvlText w:val="%1.%2.%3.%4.%5.%6."/>
      <w:lvlJc w:val="left"/>
      <w:pPr>
        <w:tabs>
          <w:tab w:val="num" w:pos="3215"/>
        </w:tabs>
        <w:ind w:left="3215" w:hanging="1440"/>
      </w:pPr>
      <w:rPr>
        <w:rFonts w:ascii="Trebuchet MS" w:hAnsi="Trebuchet MS" w:cs="Trebuchet MS" w:hint="default"/>
        <w:sz w:val="22"/>
        <w:szCs w:val="22"/>
        <w:lang w:bidi="hi-IN"/>
      </w:rPr>
    </w:lvl>
    <w:lvl w:ilvl="6">
      <w:start w:val="1"/>
      <w:numFmt w:val="decimal"/>
      <w:lvlText w:val="%1.%2.%3.%4.%5.%6.%7."/>
      <w:lvlJc w:val="left"/>
      <w:pPr>
        <w:tabs>
          <w:tab w:val="num" w:pos="3570"/>
        </w:tabs>
        <w:ind w:left="3570" w:hanging="1440"/>
      </w:pPr>
      <w:rPr>
        <w:rFonts w:ascii="Trebuchet MS" w:hAnsi="Trebuchet MS" w:cs="Trebuchet MS" w:hint="default"/>
        <w:sz w:val="22"/>
        <w:szCs w:val="22"/>
        <w:lang w:bidi="hi-IN"/>
      </w:rPr>
    </w:lvl>
    <w:lvl w:ilvl="7">
      <w:start w:val="1"/>
      <w:numFmt w:val="decimal"/>
      <w:lvlText w:val="%1.%2.%3.%4.%5.%6.%7.%8."/>
      <w:lvlJc w:val="left"/>
      <w:pPr>
        <w:tabs>
          <w:tab w:val="num" w:pos="4285"/>
        </w:tabs>
        <w:ind w:left="4285" w:hanging="1800"/>
      </w:pPr>
      <w:rPr>
        <w:rFonts w:ascii="Trebuchet MS" w:hAnsi="Trebuchet MS" w:cs="Trebuchet MS" w:hint="default"/>
        <w:sz w:val="22"/>
        <w:szCs w:val="22"/>
        <w:lang w:bidi="hi-IN"/>
      </w:rPr>
    </w:lvl>
    <w:lvl w:ilvl="8">
      <w:start w:val="1"/>
      <w:numFmt w:val="decimal"/>
      <w:lvlText w:val="%1.%2.%3.%4.%5.%6.%7.%8.%9."/>
      <w:lvlJc w:val="left"/>
      <w:pPr>
        <w:tabs>
          <w:tab w:val="num" w:pos="4640"/>
        </w:tabs>
        <w:ind w:left="4640" w:hanging="1800"/>
      </w:pPr>
      <w:rPr>
        <w:rFonts w:ascii="Trebuchet MS" w:hAnsi="Trebuchet MS" w:cs="Trebuchet MS" w:hint="default"/>
        <w:sz w:val="22"/>
        <w:szCs w:val="22"/>
        <w:lang w:bidi="hi-IN"/>
      </w:rPr>
    </w:lvl>
  </w:abstractNum>
  <w:abstractNum w:abstractNumId="17" w15:restartNumberingAfterBreak="0">
    <w:nsid w:val="00000013"/>
    <w:multiLevelType w:val="multilevel"/>
    <w:tmpl w:val="00000013"/>
    <w:name w:val="WW8Num2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00000014"/>
    <w:multiLevelType w:val="multilevel"/>
    <w:tmpl w:val="00000014"/>
    <w:name w:val="WW8Num23"/>
    <w:lvl w:ilvl="0">
      <w:start w:val="7"/>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86"/>
        </w:tabs>
        <w:ind w:left="786" w:hanging="360"/>
      </w:pPr>
      <w:rPr>
        <w:rFonts w:ascii="Trebuchet MS" w:hAnsi="Trebuchet MS" w:cs="Times New Roman" w:hint="default"/>
        <w:i w:val="0"/>
        <w:iCs/>
        <w:color w:val="auto"/>
        <w:sz w:val="22"/>
        <w:szCs w:val="22"/>
        <w:lang w:bidi="hi-IN"/>
      </w:rPr>
    </w:lvl>
    <w:lvl w:ilvl="2">
      <w:start w:val="1"/>
      <w:numFmt w:val="decimal"/>
      <w:lvlText w:val="%1.%2.%3."/>
      <w:lvlJc w:val="left"/>
      <w:pPr>
        <w:tabs>
          <w:tab w:val="num" w:pos="2880"/>
        </w:tabs>
        <w:ind w:left="2880" w:hanging="720"/>
      </w:pPr>
      <w:rPr>
        <w:rFonts w:ascii="Trebuchet MS" w:eastAsia="Times New Roman" w:hAnsi="Trebuchet MS" w:cs="Times New Roman" w:hint="default"/>
        <w:sz w:val="22"/>
        <w:szCs w:val="22"/>
        <w:lang w:bidi="hi-IN"/>
      </w:rPr>
    </w:lvl>
    <w:lvl w:ilvl="3">
      <w:start w:val="1"/>
      <w:numFmt w:val="decimal"/>
      <w:lvlText w:val="%1.%2.%3.%4."/>
      <w:lvlJc w:val="left"/>
      <w:pPr>
        <w:tabs>
          <w:tab w:val="num" w:pos="3960"/>
        </w:tabs>
        <w:ind w:left="3960" w:hanging="720"/>
      </w:pPr>
      <w:rPr>
        <w:rFonts w:ascii="Trebuchet MS" w:eastAsia="Times New Roman" w:hAnsi="Trebuchet MS" w:cs="Times New Roman" w:hint="default"/>
        <w:sz w:val="22"/>
        <w:szCs w:val="22"/>
        <w:lang w:bidi="hi-IN"/>
      </w:rPr>
    </w:lvl>
    <w:lvl w:ilvl="4">
      <w:start w:val="1"/>
      <w:numFmt w:val="decimal"/>
      <w:lvlText w:val="%1.%2.%3.%4.%5."/>
      <w:lvlJc w:val="left"/>
      <w:pPr>
        <w:tabs>
          <w:tab w:val="num" w:pos="5400"/>
        </w:tabs>
        <w:ind w:left="5400" w:hanging="1080"/>
      </w:pPr>
      <w:rPr>
        <w:rFonts w:ascii="Trebuchet MS" w:eastAsia="Times New Roman" w:hAnsi="Trebuchet MS" w:cs="Times New Roman" w:hint="default"/>
        <w:sz w:val="22"/>
        <w:szCs w:val="22"/>
        <w:lang w:bidi="hi-IN"/>
      </w:rPr>
    </w:lvl>
    <w:lvl w:ilvl="5">
      <w:start w:val="1"/>
      <w:numFmt w:val="decimal"/>
      <w:lvlText w:val="%1.%2.%3.%4.%5.%6."/>
      <w:lvlJc w:val="left"/>
      <w:pPr>
        <w:tabs>
          <w:tab w:val="num" w:pos="6480"/>
        </w:tabs>
        <w:ind w:left="6480" w:hanging="1080"/>
      </w:pPr>
      <w:rPr>
        <w:rFonts w:ascii="Trebuchet MS" w:eastAsia="Times New Roman" w:hAnsi="Trebuchet MS" w:cs="Times New Roman" w:hint="default"/>
        <w:sz w:val="22"/>
        <w:szCs w:val="22"/>
        <w:lang w:bidi="hi-IN"/>
      </w:rPr>
    </w:lvl>
    <w:lvl w:ilvl="6">
      <w:start w:val="1"/>
      <w:numFmt w:val="decimal"/>
      <w:lvlText w:val="%1.%2.%3.%4.%5.%6.%7."/>
      <w:lvlJc w:val="left"/>
      <w:pPr>
        <w:tabs>
          <w:tab w:val="num" w:pos="7920"/>
        </w:tabs>
        <w:ind w:left="7920" w:hanging="1440"/>
      </w:pPr>
      <w:rPr>
        <w:rFonts w:ascii="Trebuchet MS" w:eastAsia="Times New Roman" w:hAnsi="Trebuchet MS" w:cs="Times New Roman" w:hint="default"/>
        <w:sz w:val="22"/>
        <w:szCs w:val="22"/>
        <w:lang w:bidi="hi-IN"/>
      </w:rPr>
    </w:lvl>
    <w:lvl w:ilvl="7">
      <w:start w:val="1"/>
      <w:numFmt w:val="decimal"/>
      <w:lvlText w:val="%1.%2.%3.%4.%5.%6.%7.%8."/>
      <w:lvlJc w:val="left"/>
      <w:pPr>
        <w:tabs>
          <w:tab w:val="num" w:pos="9000"/>
        </w:tabs>
        <w:ind w:left="9000" w:hanging="1440"/>
      </w:pPr>
      <w:rPr>
        <w:rFonts w:ascii="Trebuchet MS" w:eastAsia="Times New Roman" w:hAnsi="Trebuchet MS" w:cs="Times New Roman" w:hint="default"/>
        <w:sz w:val="22"/>
        <w:szCs w:val="22"/>
        <w:lang w:bidi="hi-IN"/>
      </w:rPr>
    </w:lvl>
    <w:lvl w:ilvl="8">
      <w:start w:val="1"/>
      <w:numFmt w:val="decimal"/>
      <w:lvlText w:val="%1.%2.%3.%4.%5.%6.%7.%8.%9."/>
      <w:lvlJc w:val="left"/>
      <w:pPr>
        <w:tabs>
          <w:tab w:val="num" w:pos="10440"/>
        </w:tabs>
        <w:ind w:left="10440" w:hanging="1800"/>
      </w:pPr>
      <w:rPr>
        <w:rFonts w:ascii="Trebuchet MS" w:eastAsia="Times New Roman" w:hAnsi="Trebuchet MS" w:cs="Times New Roman" w:hint="default"/>
        <w:sz w:val="22"/>
        <w:szCs w:val="22"/>
        <w:lang w:bidi="hi-IN"/>
      </w:rPr>
    </w:lvl>
  </w:abstractNum>
  <w:abstractNum w:abstractNumId="19" w15:restartNumberingAfterBreak="0">
    <w:nsid w:val="00000015"/>
    <w:multiLevelType w:val="multilevel"/>
    <w:tmpl w:val="00000015"/>
    <w:name w:val="WW8Num25"/>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0" w15:restartNumberingAfterBreak="0">
    <w:nsid w:val="00000016"/>
    <w:multiLevelType w:val="multilevel"/>
    <w:tmpl w:val="00000016"/>
    <w:name w:val="WW8Num27"/>
    <w:lvl w:ilvl="0">
      <w:start w:val="5"/>
      <w:numFmt w:val="upperRoman"/>
      <w:lvlText w:val="%1."/>
      <w:lvlJc w:val="left"/>
      <w:pPr>
        <w:tabs>
          <w:tab w:val="num" w:pos="3180"/>
        </w:tabs>
        <w:ind w:left="3180" w:hanging="720"/>
      </w:pPr>
      <w:rPr>
        <w:rFonts w:ascii="Trebuchet MS" w:hAnsi="Trebuchet MS" w:cs="Times New Roman" w:hint="default"/>
        <w:sz w:val="22"/>
        <w:szCs w:val="22"/>
      </w:rPr>
    </w:lvl>
    <w:lvl w:ilvl="1">
      <w:start w:val="2"/>
      <w:numFmt w:val="decimal"/>
      <w:lvlText w:val="%1.%2."/>
      <w:lvlJc w:val="left"/>
      <w:pPr>
        <w:tabs>
          <w:tab w:val="num" w:pos="2880"/>
        </w:tabs>
        <w:ind w:left="2880" w:hanging="360"/>
      </w:pPr>
      <w:rPr>
        <w:rFonts w:ascii="Trebuchet MS" w:hAnsi="Trebuchet MS" w:cs="Times New Roman" w:hint="default"/>
        <w:b w:val="0"/>
        <w:bCs w:val="0"/>
        <w:color w:val="auto"/>
        <w:sz w:val="22"/>
        <w:szCs w:val="22"/>
      </w:rPr>
    </w:lvl>
    <w:lvl w:ilvl="2">
      <w:start w:val="1"/>
      <w:numFmt w:val="decimal"/>
      <w:lvlText w:val="%1.%2.%3."/>
      <w:lvlJc w:val="left"/>
      <w:pPr>
        <w:tabs>
          <w:tab w:val="num" w:pos="3180"/>
        </w:tabs>
        <w:ind w:left="3180" w:hanging="720"/>
      </w:pPr>
      <w:rPr>
        <w:rFonts w:ascii="Trebuchet MS" w:hAnsi="Trebuchet MS" w:cs="Times New Roman" w:hint="default"/>
        <w:sz w:val="22"/>
        <w:szCs w:val="22"/>
      </w:rPr>
    </w:lvl>
    <w:lvl w:ilvl="3">
      <w:start w:val="1"/>
      <w:numFmt w:val="decimal"/>
      <w:lvlText w:val="%1.%2.%3.%4."/>
      <w:lvlJc w:val="left"/>
      <w:pPr>
        <w:tabs>
          <w:tab w:val="num" w:pos="3180"/>
        </w:tabs>
        <w:ind w:left="3180" w:hanging="720"/>
      </w:pPr>
      <w:rPr>
        <w:rFonts w:ascii="Trebuchet MS" w:hAnsi="Trebuchet MS" w:cs="Times New Roman" w:hint="default"/>
        <w:sz w:val="22"/>
        <w:szCs w:val="22"/>
      </w:rPr>
    </w:lvl>
    <w:lvl w:ilvl="4">
      <w:start w:val="1"/>
      <w:numFmt w:val="decimal"/>
      <w:lvlText w:val="%1.%2.%3.%4.%5."/>
      <w:lvlJc w:val="left"/>
      <w:pPr>
        <w:tabs>
          <w:tab w:val="num" w:pos="3540"/>
        </w:tabs>
        <w:ind w:left="3540" w:hanging="1080"/>
      </w:pPr>
      <w:rPr>
        <w:rFonts w:ascii="Trebuchet MS" w:hAnsi="Trebuchet MS" w:cs="Times New Roman" w:hint="default"/>
        <w:sz w:val="22"/>
        <w:szCs w:val="22"/>
      </w:rPr>
    </w:lvl>
    <w:lvl w:ilvl="5">
      <w:start w:val="1"/>
      <w:numFmt w:val="decimal"/>
      <w:lvlText w:val="%1.%2.%3.%4.%5.%6."/>
      <w:lvlJc w:val="left"/>
      <w:pPr>
        <w:tabs>
          <w:tab w:val="num" w:pos="3540"/>
        </w:tabs>
        <w:ind w:left="3540" w:hanging="1080"/>
      </w:pPr>
      <w:rPr>
        <w:rFonts w:ascii="Trebuchet MS" w:hAnsi="Trebuchet MS" w:cs="Times New Roman" w:hint="default"/>
        <w:sz w:val="22"/>
        <w:szCs w:val="22"/>
      </w:rPr>
    </w:lvl>
    <w:lvl w:ilvl="6">
      <w:start w:val="1"/>
      <w:numFmt w:val="decimal"/>
      <w:lvlText w:val="%1.%2.%3.%4.%5.%6.%7."/>
      <w:lvlJc w:val="left"/>
      <w:pPr>
        <w:tabs>
          <w:tab w:val="num" w:pos="3900"/>
        </w:tabs>
        <w:ind w:left="3900" w:hanging="1440"/>
      </w:pPr>
      <w:rPr>
        <w:rFonts w:ascii="Trebuchet MS" w:hAnsi="Trebuchet MS" w:cs="Times New Roman" w:hint="default"/>
        <w:sz w:val="22"/>
        <w:szCs w:val="22"/>
      </w:rPr>
    </w:lvl>
    <w:lvl w:ilvl="7">
      <w:start w:val="1"/>
      <w:numFmt w:val="decimal"/>
      <w:lvlText w:val="%1.%2.%3.%4.%5.%6.%7.%8."/>
      <w:lvlJc w:val="left"/>
      <w:pPr>
        <w:tabs>
          <w:tab w:val="num" w:pos="3900"/>
        </w:tabs>
        <w:ind w:left="3900" w:hanging="1440"/>
      </w:pPr>
      <w:rPr>
        <w:rFonts w:ascii="Trebuchet MS" w:hAnsi="Trebuchet MS" w:cs="Times New Roman" w:hint="default"/>
        <w:sz w:val="22"/>
        <w:szCs w:val="22"/>
      </w:rPr>
    </w:lvl>
    <w:lvl w:ilvl="8">
      <w:start w:val="1"/>
      <w:numFmt w:val="decimal"/>
      <w:lvlText w:val="%1.%2.%3.%4.%5.%6.%7.%8.%9."/>
      <w:lvlJc w:val="left"/>
      <w:pPr>
        <w:tabs>
          <w:tab w:val="num" w:pos="4260"/>
        </w:tabs>
        <w:ind w:left="4260" w:hanging="1800"/>
      </w:pPr>
      <w:rPr>
        <w:rFonts w:ascii="Trebuchet MS" w:hAnsi="Trebuchet MS" w:cs="Times New Roman" w:hint="default"/>
        <w:sz w:val="22"/>
        <w:szCs w:val="22"/>
      </w:rPr>
    </w:lvl>
  </w:abstractNum>
  <w:abstractNum w:abstractNumId="21" w15:restartNumberingAfterBreak="0">
    <w:nsid w:val="00000017"/>
    <w:multiLevelType w:val="multilevel"/>
    <w:tmpl w:val="00000017"/>
    <w:name w:val="WW8Num28"/>
    <w:lvl w:ilvl="0">
      <w:start w:val="2"/>
      <w:numFmt w:val="decimal"/>
      <w:lvlText w:val="%1."/>
      <w:lvlJc w:val="left"/>
      <w:pPr>
        <w:tabs>
          <w:tab w:val="num" w:pos="0"/>
        </w:tabs>
        <w:ind w:left="1353" w:hanging="360"/>
      </w:pPr>
      <w:rPr>
        <w:rFonts w:ascii="Trebuchet MS" w:hAnsi="Trebuchet MS" w:cs="Times New Roman" w:hint="default"/>
        <w:bCs/>
        <w:sz w:val="22"/>
        <w:szCs w:val="22"/>
      </w:rPr>
    </w:lvl>
    <w:lvl w:ilvl="1">
      <w:start w:val="1"/>
      <w:numFmt w:val="decimal"/>
      <w:lvlText w:val="%1.%2"/>
      <w:lvlJc w:val="left"/>
      <w:pPr>
        <w:tabs>
          <w:tab w:val="num" w:pos="1623"/>
        </w:tabs>
        <w:ind w:left="1623" w:hanging="630"/>
      </w:pPr>
      <w:rPr>
        <w:rFonts w:ascii="Trebuchet MS" w:hAnsi="Trebuchet MS" w:cs="Times New Roman" w:hint="default"/>
        <w:bCs/>
        <w:sz w:val="22"/>
        <w:szCs w:val="22"/>
      </w:rPr>
    </w:lvl>
    <w:lvl w:ilvl="2">
      <w:start w:val="4"/>
      <w:numFmt w:val="decimal"/>
      <w:lvlText w:val="%1.%2.%3"/>
      <w:lvlJc w:val="left"/>
      <w:pPr>
        <w:tabs>
          <w:tab w:val="num" w:pos="1713"/>
        </w:tabs>
        <w:ind w:left="1713" w:hanging="720"/>
      </w:pPr>
      <w:rPr>
        <w:rFonts w:ascii="Trebuchet MS" w:hAnsi="Trebuchet MS" w:cs="Times New Roman" w:hint="default"/>
        <w:bCs/>
        <w:sz w:val="22"/>
        <w:szCs w:val="22"/>
      </w:rPr>
    </w:lvl>
    <w:lvl w:ilvl="3">
      <w:start w:val="1"/>
      <w:numFmt w:val="decimal"/>
      <w:lvlText w:val="%1.%2.%3.%4"/>
      <w:lvlJc w:val="left"/>
      <w:pPr>
        <w:tabs>
          <w:tab w:val="num" w:pos="1713"/>
        </w:tabs>
        <w:ind w:left="1713" w:hanging="720"/>
      </w:pPr>
      <w:rPr>
        <w:rFonts w:ascii="Trebuchet MS" w:hAnsi="Trebuchet MS" w:cs="Times New Roman" w:hint="default"/>
        <w:bCs/>
        <w:sz w:val="22"/>
        <w:szCs w:val="22"/>
      </w:rPr>
    </w:lvl>
    <w:lvl w:ilvl="4">
      <w:start w:val="1"/>
      <w:numFmt w:val="decimal"/>
      <w:lvlText w:val="%1.%2.%3.%4.%5"/>
      <w:lvlJc w:val="left"/>
      <w:pPr>
        <w:tabs>
          <w:tab w:val="num" w:pos="2073"/>
        </w:tabs>
        <w:ind w:left="2073" w:hanging="1080"/>
      </w:pPr>
      <w:rPr>
        <w:rFonts w:ascii="Trebuchet MS" w:hAnsi="Trebuchet MS" w:cs="Times New Roman" w:hint="default"/>
        <w:bCs/>
        <w:sz w:val="22"/>
        <w:szCs w:val="22"/>
      </w:rPr>
    </w:lvl>
    <w:lvl w:ilvl="5">
      <w:start w:val="1"/>
      <w:numFmt w:val="decimal"/>
      <w:lvlText w:val="%1.%2.%3.%4.%5.%6"/>
      <w:lvlJc w:val="left"/>
      <w:pPr>
        <w:tabs>
          <w:tab w:val="num" w:pos="2073"/>
        </w:tabs>
        <w:ind w:left="2073" w:hanging="1080"/>
      </w:pPr>
      <w:rPr>
        <w:rFonts w:ascii="Trebuchet MS" w:hAnsi="Trebuchet MS" w:cs="Times New Roman" w:hint="default"/>
        <w:bCs/>
        <w:sz w:val="22"/>
        <w:szCs w:val="22"/>
      </w:rPr>
    </w:lvl>
    <w:lvl w:ilvl="6">
      <w:start w:val="1"/>
      <w:numFmt w:val="decimal"/>
      <w:lvlText w:val="%1.%2.%3.%4.%5.%6.%7"/>
      <w:lvlJc w:val="left"/>
      <w:pPr>
        <w:tabs>
          <w:tab w:val="num" w:pos="2433"/>
        </w:tabs>
        <w:ind w:left="2433" w:hanging="1440"/>
      </w:pPr>
      <w:rPr>
        <w:rFonts w:ascii="Trebuchet MS" w:hAnsi="Trebuchet MS" w:cs="Times New Roman" w:hint="default"/>
        <w:bCs/>
        <w:sz w:val="22"/>
        <w:szCs w:val="22"/>
      </w:rPr>
    </w:lvl>
    <w:lvl w:ilvl="7">
      <w:start w:val="1"/>
      <w:numFmt w:val="decimal"/>
      <w:lvlText w:val="%1.%2.%3.%4.%5.%6.%7.%8"/>
      <w:lvlJc w:val="left"/>
      <w:pPr>
        <w:tabs>
          <w:tab w:val="num" w:pos="2433"/>
        </w:tabs>
        <w:ind w:left="2433" w:hanging="1440"/>
      </w:pPr>
      <w:rPr>
        <w:rFonts w:ascii="Trebuchet MS" w:hAnsi="Trebuchet MS" w:cs="Times New Roman" w:hint="default"/>
        <w:bCs/>
        <w:sz w:val="22"/>
        <w:szCs w:val="22"/>
      </w:rPr>
    </w:lvl>
    <w:lvl w:ilvl="8">
      <w:start w:val="1"/>
      <w:numFmt w:val="decimal"/>
      <w:lvlText w:val="%1.%2.%3.%4.%5.%6.%7.%8.%9"/>
      <w:lvlJc w:val="left"/>
      <w:pPr>
        <w:tabs>
          <w:tab w:val="num" w:pos="2793"/>
        </w:tabs>
        <w:ind w:left="2793" w:hanging="1800"/>
      </w:pPr>
      <w:rPr>
        <w:rFonts w:ascii="Trebuchet MS" w:hAnsi="Trebuchet MS" w:cs="Times New Roman" w:hint="default"/>
        <w:bCs/>
        <w:sz w:val="22"/>
        <w:szCs w:val="22"/>
      </w:rPr>
    </w:lvl>
  </w:abstractNum>
  <w:abstractNum w:abstractNumId="22" w15:restartNumberingAfterBreak="0">
    <w:nsid w:val="00000018"/>
    <w:multiLevelType w:val="multilevel"/>
    <w:tmpl w:val="00000018"/>
    <w:name w:val="WW8Num29"/>
    <w:lvl w:ilvl="0">
      <w:start w:val="1"/>
      <w:numFmt w:val="upperRoman"/>
      <w:lvlText w:val="%1."/>
      <w:lvlJc w:val="left"/>
      <w:pPr>
        <w:tabs>
          <w:tab w:val="num" w:pos="1287"/>
        </w:tabs>
        <w:ind w:left="1287" w:hanging="720"/>
      </w:pPr>
      <w:rPr>
        <w:rFonts w:hint="default"/>
      </w:rPr>
    </w:lvl>
    <w:lvl w:ilvl="1">
      <w:start w:val="1"/>
      <w:numFmt w:val="decimal"/>
      <w:lvlText w:val="%1.%2."/>
      <w:lvlJc w:val="left"/>
      <w:pPr>
        <w:tabs>
          <w:tab w:val="num" w:pos="1557"/>
        </w:tabs>
        <w:ind w:left="1557" w:hanging="990"/>
      </w:pPr>
      <w:rPr>
        <w:rFonts w:hint="default"/>
      </w:rPr>
    </w:lvl>
    <w:lvl w:ilvl="2">
      <w:start w:val="1"/>
      <w:numFmt w:val="decimal"/>
      <w:lvlText w:val="%1.%2.%3."/>
      <w:lvlJc w:val="left"/>
      <w:pPr>
        <w:tabs>
          <w:tab w:val="num" w:pos="1557"/>
        </w:tabs>
        <w:ind w:left="1557" w:hanging="990"/>
      </w:pPr>
      <w:rPr>
        <w:rFonts w:hint="default"/>
      </w:rPr>
    </w:lvl>
    <w:lvl w:ilvl="3">
      <w:start w:val="1"/>
      <w:numFmt w:val="decimal"/>
      <w:lvlText w:val="%1.%2.%3.%4."/>
      <w:lvlJc w:val="left"/>
      <w:pPr>
        <w:tabs>
          <w:tab w:val="num" w:pos="1557"/>
        </w:tabs>
        <w:ind w:left="1557" w:hanging="990"/>
      </w:pPr>
      <w:rPr>
        <w:rFonts w:hint="default"/>
      </w:rPr>
    </w:lvl>
    <w:lvl w:ilvl="4">
      <w:start w:val="1"/>
      <w:numFmt w:val="decimal"/>
      <w:lvlText w:val="%1.%2.%3.%4.%5."/>
      <w:lvlJc w:val="left"/>
      <w:pPr>
        <w:tabs>
          <w:tab w:val="num" w:pos="1647"/>
        </w:tabs>
        <w:ind w:left="1647" w:hanging="1080"/>
      </w:pPr>
      <w:rPr>
        <w:rFonts w:hint="default"/>
      </w:rPr>
    </w:lvl>
    <w:lvl w:ilvl="5">
      <w:start w:val="1"/>
      <w:numFmt w:val="decimal"/>
      <w:lvlText w:val="%1.%2.%3.%4.%5.%6."/>
      <w:lvlJc w:val="left"/>
      <w:pPr>
        <w:tabs>
          <w:tab w:val="num" w:pos="1647"/>
        </w:tabs>
        <w:ind w:left="1647" w:hanging="1080"/>
      </w:pPr>
      <w:rPr>
        <w:rFonts w:hint="default"/>
      </w:rPr>
    </w:lvl>
    <w:lvl w:ilvl="6">
      <w:start w:val="1"/>
      <w:numFmt w:val="decimal"/>
      <w:lvlText w:val="%1.%2.%3.%4.%5.%6.%7."/>
      <w:lvlJc w:val="left"/>
      <w:pPr>
        <w:tabs>
          <w:tab w:val="num" w:pos="2007"/>
        </w:tabs>
        <w:ind w:left="2007" w:hanging="1440"/>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367"/>
        </w:tabs>
        <w:ind w:left="2367" w:hanging="1800"/>
      </w:pPr>
      <w:rPr>
        <w:rFonts w:hint="default"/>
      </w:rPr>
    </w:lvl>
  </w:abstractNum>
  <w:abstractNum w:abstractNumId="23" w15:restartNumberingAfterBreak="0">
    <w:nsid w:val="00000019"/>
    <w:multiLevelType w:val="multilevel"/>
    <w:tmpl w:val="3B582D56"/>
    <w:name w:val="WW8Num30"/>
    <w:lvl w:ilvl="0">
      <w:start w:val="3"/>
      <w:numFmt w:val="decimal"/>
      <w:lvlText w:val="%1."/>
      <w:lvlJc w:val="left"/>
      <w:pPr>
        <w:tabs>
          <w:tab w:val="num" w:pos="360"/>
        </w:tabs>
        <w:ind w:left="360" w:hanging="360"/>
      </w:pPr>
      <w:rPr>
        <w:rFonts w:ascii="Trebuchet MS" w:hAnsi="Trebuchet MS" w:cs="Trebuchet MS" w:hint="default"/>
        <w:b/>
        <w:bCs/>
        <w:sz w:val="22"/>
        <w:szCs w:val="22"/>
      </w:rPr>
    </w:lvl>
    <w:lvl w:ilvl="1">
      <w:start w:val="1"/>
      <w:numFmt w:val="decimal"/>
      <w:lvlText w:val="%1.%2."/>
      <w:lvlJc w:val="left"/>
      <w:pPr>
        <w:tabs>
          <w:tab w:val="num" w:pos="1080"/>
        </w:tabs>
        <w:ind w:left="1080" w:hanging="360"/>
      </w:pPr>
      <w:rPr>
        <w:rFonts w:ascii="Trebuchet MS" w:hAnsi="Trebuchet MS" w:cs="Trebuchet MS" w:hint="default"/>
        <w:b w:val="0"/>
        <w:bCs/>
        <w:sz w:val="22"/>
        <w:szCs w:val="22"/>
      </w:rPr>
    </w:lvl>
    <w:lvl w:ilvl="2">
      <w:start w:val="1"/>
      <w:numFmt w:val="decimal"/>
      <w:lvlText w:val="%1.%2.%3."/>
      <w:lvlJc w:val="left"/>
      <w:pPr>
        <w:tabs>
          <w:tab w:val="num" w:pos="2160"/>
        </w:tabs>
        <w:ind w:left="2160" w:hanging="720"/>
      </w:pPr>
      <w:rPr>
        <w:rFonts w:ascii="Trebuchet MS" w:hAnsi="Trebuchet MS" w:cs="Trebuchet MS" w:hint="default"/>
        <w:b/>
        <w:bCs/>
        <w:sz w:val="22"/>
        <w:szCs w:val="22"/>
      </w:rPr>
    </w:lvl>
    <w:lvl w:ilvl="3">
      <w:start w:val="1"/>
      <w:numFmt w:val="decimal"/>
      <w:lvlText w:val="%1.%2.%3.%4."/>
      <w:lvlJc w:val="left"/>
      <w:pPr>
        <w:tabs>
          <w:tab w:val="num" w:pos="2880"/>
        </w:tabs>
        <w:ind w:left="2880" w:hanging="720"/>
      </w:pPr>
      <w:rPr>
        <w:rFonts w:ascii="Trebuchet MS" w:hAnsi="Trebuchet MS" w:cs="Trebuchet MS" w:hint="default"/>
        <w:b/>
        <w:bCs/>
        <w:sz w:val="22"/>
        <w:szCs w:val="22"/>
      </w:rPr>
    </w:lvl>
    <w:lvl w:ilvl="4">
      <w:start w:val="1"/>
      <w:numFmt w:val="decimal"/>
      <w:lvlText w:val="%1.%2.%3.%4.%5."/>
      <w:lvlJc w:val="left"/>
      <w:pPr>
        <w:tabs>
          <w:tab w:val="num" w:pos="3960"/>
        </w:tabs>
        <w:ind w:left="3960" w:hanging="1080"/>
      </w:pPr>
      <w:rPr>
        <w:rFonts w:ascii="Trebuchet MS" w:hAnsi="Trebuchet MS" w:cs="Trebuchet MS" w:hint="default"/>
        <w:b/>
        <w:bCs/>
        <w:sz w:val="22"/>
        <w:szCs w:val="22"/>
      </w:rPr>
    </w:lvl>
    <w:lvl w:ilvl="5">
      <w:start w:val="1"/>
      <w:numFmt w:val="decimal"/>
      <w:lvlText w:val="%1.%2.%3.%4.%5.%6."/>
      <w:lvlJc w:val="left"/>
      <w:pPr>
        <w:tabs>
          <w:tab w:val="num" w:pos="4680"/>
        </w:tabs>
        <w:ind w:left="4680" w:hanging="1080"/>
      </w:pPr>
      <w:rPr>
        <w:rFonts w:ascii="Trebuchet MS" w:hAnsi="Trebuchet MS" w:cs="Trebuchet MS" w:hint="default"/>
        <w:b/>
        <w:bCs/>
        <w:sz w:val="22"/>
        <w:szCs w:val="22"/>
      </w:rPr>
    </w:lvl>
    <w:lvl w:ilvl="6">
      <w:start w:val="1"/>
      <w:numFmt w:val="decimal"/>
      <w:lvlText w:val="%1.%2.%3.%4.%5.%6.%7."/>
      <w:lvlJc w:val="left"/>
      <w:pPr>
        <w:tabs>
          <w:tab w:val="num" w:pos="5760"/>
        </w:tabs>
        <w:ind w:left="5760" w:hanging="1440"/>
      </w:pPr>
      <w:rPr>
        <w:rFonts w:ascii="Trebuchet MS" w:hAnsi="Trebuchet MS" w:cs="Trebuchet MS" w:hint="default"/>
        <w:b/>
        <w:bCs/>
        <w:sz w:val="22"/>
        <w:szCs w:val="22"/>
      </w:rPr>
    </w:lvl>
    <w:lvl w:ilvl="7">
      <w:start w:val="1"/>
      <w:numFmt w:val="decimal"/>
      <w:lvlText w:val="%1.%2.%3.%4.%5.%6.%7.%8."/>
      <w:lvlJc w:val="left"/>
      <w:pPr>
        <w:tabs>
          <w:tab w:val="num" w:pos="6480"/>
        </w:tabs>
        <w:ind w:left="6480" w:hanging="1440"/>
      </w:pPr>
      <w:rPr>
        <w:rFonts w:ascii="Trebuchet MS" w:hAnsi="Trebuchet MS" w:cs="Trebuchet MS" w:hint="default"/>
        <w:b/>
        <w:bCs/>
        <w:sz w:val="22"/>
        <w:szCs w:val="22"/>
      </w:rPr>
    </w:lvl>
    <w:lvl w:ilvl="8">
      <w:start w:val="1"/>
      <w:numFmt w:val="decimal"/>
      <w:lvlText w:val="%1.%2.%3.%4.%5.%6.%7.%8.%9."/>
      <w:lvlJc w:val="left"/>
      <w:pPr>
        <w:tabs>
          <w:tab w:val="num" w:pos="7560"/>
        </w:tabs>
        <w:ind w:left="7560" w:hanging="1800"/>
      </w:pPr>
      <w:rPr>
        <w:rFonts w:ascii="Trebuchet MS" w:hAnsi="Trebuchet MS" w:cs="Trebuchet MS" w:hint="default"/>
        <w:b/>
        <w:bCs/>
        <w:sz w:val="22"/>
        <w:szCs w:val="22"/>
      </w:rPr>
    </w:lvl>
  </w:abstractNum>
  <w:abstractNum w:abstractNumId="24" w15:restartNumberingAfterBreak="0">
    <w:nsid w:val="0000001A"/>
    <w:multiLevelType w:val="multilevel"/>
    <w:tmpl w:val="0000001A"/>
    <w:name w:val="WW8Num3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5" w15:restartNumberingAfterBreak="0">
    <w:nsid w:val="054E37FB"/>
    <w:multiLevelType w:val="multilevel"/>
    <w:tmpl w:val="978C5EA6"/>
    <w:lvl w:ilvl="0">
      <w:start w:val="7"/>
      <w:numFmt w:val="decimal"/>
      <w:lvlText w:val="%1."/>
      <w:lvlJc w:val="left"/>
      <w:pPr>
        <w:ind w:left="420" w:hanging="420"/>
      </w:pPr>
      <w:rPr>
        <w:rFonts w:hint="default"/>
      </w:rPr>
    </w:lvl>
    <w:lvl w:ilvl="1">
      <w:start w:val="1"/>
      <w:numFmt w:val="decimal"/>
      <w:lvlText w:val="%1.%2."/>
      <w:lvlJc w:val="left"/>
      <w:pPr>
        <w:ind w:left="1484" w:hanging="720"/>
      </w:pPr>
      <w:rPr>
        <w:rFonts w:hint="default"/>
      </w:rPr>
    </w:lvl>
    <w:lvl w:ilvl="2">
      <w:start w:val="1"/>
      <w:numFmt w:val="decimal"/>
      <w:lvlText w:val="%1.%2.%3."/>
      <w:lvlJc w:val="left"/>
      <w:pPr>
        <w:ind w:left="2248" w:hanging="720"/>
      </w:pPr>
      <w:rPr>
        <w:rFonts w:hint="default"/>
      </w:rPr>
    </w:lvl>
    <w:lvl w:ilvl="3">
      <w:start w:val="1"/>
      <w:numFmt w:val="decimal"/>
      <w:lvlText w:val="%1.%2.%3.%4."/>
      <w:lvlJc w:val="left"/>
      <w:pPr>
        <w:ind w:left="3372" w:hanging="1080"/>
      </w:pPr>
      <w:rPr>
        <w:rFonts w:hint="default"/>
      </w:rPr>
    </w:lvl>
    <w:lvl w:ilvl="4">
      <w:start w:val="1"/>
      <w:numFmt w:val="decimal"/>
      <w:lvlText w:val="%1.%2.%3.%4.%5."/>
      <w:lvlJc w:val="left"/>
      <w:pPr>
        <w:ind w:left="4136"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6024"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7912" w:hanging="1800"/>
      </w:pPr>
      <w:rPr>
        <w:rFonts w:hint="default"/>
      </w:rPr>
    </w:lvl>
  </w:abstractNum>
  <w:abstractNum w:abstractNumId="26" w15:restartNumberingAfterBreak="0">
    <w:nsid w:val="063249C5"/>
    <w:multiLevelType w:val="multilevel"/>
    <w:tmpl w:val="E13A306E"/>
    <w:lvl w:ilvl="0">
      <w:start w:val="25"/>
      <w:numFmt w:val="decimal"/>
      <w:lvlText w:val="%1."/>
      <w:lvlJc w:val="left"/>
      <w:pPr>
        <w:ind w:left="480" w:hanging="480"/>
      </w:pPr>
      <w:rPr>
        <w:rFonts w:hint="default"/>
      </w:rPr>
    </w:lvl>
    <w:lvl w:ilvl="1">
      <w:start w:val="1"/>
      <w:numFmt w:val="decimal"/>
      <w:lvlText w:val="%1.%2."/>
      <w:lvlJc w:val="left"/>
      <w:pPr>
        <w:ind w:left="1473" w:hanging="480"/>
      </w:pPr>
      <w:rPr>
        <w:rFonts w:hint="default"/>
        <w:i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06872372"/>
    <w:multiLevelType w:val="multilevel"/>
    <w:tmpl w:val="CDF26B30"/>
    <w:lvl w:ilvl="0">
      <w:start w:val="1"/>
      <w:numFmt w:val="decimal"/>
      <w:lvlText w:val="%1."/>
      <w:lvlJc w:val="left"/>
      <w:pPr>
        <w:ind w:left="360" w:hanging="360"/>
      </w:pPr>
      <w:rPr>
        <w:rFonts w:hint="default"/>
        <w:strike w:val="0"/>
      </w:rPr>
    </w:lvl>
    <w:lvl w:ilvl="1">
      <w:start w:val="1"/>
      <w:numFmt w:val="decimal"/>
      <w:lvlText w:val="%1.%2."/>
      <w:lvlJc w:val="left"/>
      <w:pPr>
        <w:ind w:left="1353" w:hanging="360"/>
      </w:pPr>
      <w:rPr>
        <w:rFonts w:hint="default"/>
        <w:i w:val="0"/>
        <w:strike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073D6F52"/>
    <w:multiLevelType w:val="hybridMultilevel"/>
    <w:tmpl w:val="AE162E64"/>
    <w:lvl w:ilvl="0" w:tplc="79FAC8EE">
      <w:start w:val="1"/>
      <w:numFmt w:val="decimal"/>
      <w:lvlText w:val="5.%1.1."/>
      <w:lvlJc w:val="left"/>
      <w:pPr>
        <w:ind w:left="1287" w:hanging="360"/>
      </w:pPr>
      <w:rPr>
        <w:rFonts w:cs="Times New Roman" w:hint="default"/>
      </w:rPr>
    </w:lvl>
    <w:lvl w:ilvl="1" w:tplc="05167564">
      <w:start w:val="1"/>
      <w:numFmt w:val="decimal"/>
      <w:lvlText w:val="%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094C653F"/>
    <w:multiLevelType w:val="multilevel"/>
    <w:tmpl w:val="B658FDF0"/>
    <w:lvl w:ilvl="0">
      <w:start w:val="2"/>
      <w:numFmt w:val="decimal"/>
      <w:lvlText w:val="%1."/>
      <w:lvlJc w:val="left"/>
      <w:pPr>
        <w:ind w:left="600" w:hanging="600"/>
      </w:pPr>
    </w:lvl>
    <w:lvl w:ilvl="1">
      <w:start w:val="1"/>
      <w:numFmt w:val="decimal"/>
      <w:lvlText w:val="%1.%2."/>
      <w:lvlJc w:val="left"/>
      <w:pPr>
        <w:ind w:left="2880" w:hanging="720"/>
      </w:pPr>
      <w:rPr>
        <w:rFonts w:ascii="Trebuchet MS" w:hAnsi="Trebuchet MS" w:hint="default"/>
        <w:b w:val="0"/>
        <w:sz w:val="22"/>
        <w:szCs w:val="22"/>
      </w:rPr>
    </w:lvl>
    <w:lvl w:ilvl="2">
      <w:start w:val="1"/>
      <w:numFmt w:val="decimal"/>
      <w:lvlText w:val="%1.%2.%3."/>
      <w:lvlJc w:val="left"/>
      <w:pPr>
        <w:ind w:left="5040" w:hanging="720"/>
      </w:pPr>
    </w:lvl>
    <w:lvl w:ilvl="3">
      <w:start w:val="1"/>
      <w:numFmt w:val="decimal"/>
      <w:lvlText w:val="%1.%2.%3.%4."/>
      <w:lvlJc w:val="left"/>
      <w:pPr>
        <w:ind w:left="7560" w:hanging="1080"/>
      </w:pPr>
    </w:lvl>
    <w:lvl w:ilvl="4">
      <w:start w:val="1"/>
      <w:numFmt w:val="decimal"/>
      <w:lvlText w:val="%1.%2.%3.%4.%5."/>
      <w:lvlJc w:val="left"/>
      <w:pPr>
        <w:ind w:left="9720" w:hanging="1080"/>
      </w:pPr>
    </w:lvl>
    <w:lvl w:ilvl="5">
      <w:start w:val="1"/>
      <w:numFmt w:val="decimal"/>
      <w:lvlText w:val="%1.%2.%3.%4.%5.%6."/>
      <w:lvlJc w:val="left"/>
      <w:pPr>
        <w:ind w:left="12240" w:hanging="1440"/>
      </w:pPr>
    </w:lvl>
    <w:lvl w:ilvl="6">
      <w:start w:val="1"/>
      <w:numFmt w:val="decimal"/>
      <w:lvlText w:val="%1.%2.%3.%4.%5.%6.%7."/>
      <w:lvlJc w:val="left"/>
      <w:pPr>
        <w:ind w:left="14400" w:hanging="1440"/>
      </w:pPr>
    </w:lvl>
    <w:lvl w:ilvl="7">
      <w:start w:val="1"/>
      <w:numFmt w:val="decimal"/>
      <w:lvlText w:val="%1.%2.%3.%4.%5.%6.%7.%8."/>
      <w:lvlJc w:val="left"/>
      <w:pPr>
        <w:ind w:left="16920" w:hanging="1800"/>
      </w:pPr>
    </w:lvl>
    <w:lvl w:ilvl="8">
      <w:start w:val="1"/>
      <w:numFmt w:val="decimal"/>
      <w:lvlText w:val="%1.%2.%3.%4.%5.%6.%7.%8.%9."/>
      <w:lvlJc w:val="left"/>
      <w:pPr>
        <w:ind w:left="19080" w:hanging="1800"/>
      </w:pPr>
    </w:lvl>
  </w:abstractNum>
  <w:abstractNum w:abstractNumId="30" w15:restartNumberingAfterBreak="0">
    <w:nsid w:val="0E7E2AEA"/>
    <w:multiLevelType w:val="multilevel"/>
    <w:tmpl w:val="3226657A"/>
    <w:lvl w:ilvl="0">
      <w:start w:val="3"/>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1238268B"/>
    <w:multiLevelType w:val="multilevel"/>
    <w:tmpl w:val="1C7AF2B8"/>
    <w:lvl w:ilvl="0">
      <w:start w:val="1"/>
      <w:numFmt w:val="decimal"/>
      <w:lvlText w:val="%1."/>
      <w:lvlJc w:val="left"/>
      <w:pPr>
        <w:ind w:left="420" w:hanging="420"/>
      </w:pPr>
      <w:rPr>
        <w:rFonts w:hint="default"/>
        <w:b/>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12627BBB"/>
    <w:multiLevelType w:val="multilevel"/>
    <w:tmpl w:val="CB921414"/>
    <w:lvl w:ilvl="0">
      <w:start w:val="3"/>
      <w:numFmt w:val="decimal"/>
      <w:lvlText w:val="%1."/>
      <w:lvlJc w:val="left"/>
      <w:pPr>
        <w:ind w:left="576" w:hanging="576"/>
      </w:pPr>
      <w:rPr>
        <w:rFonts w:hint="default"/>
      </w:rPr>
    </w:lvl>
    <w:lvl w:ilvl="1">
      <w:start w:val="2"/>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upperLetter"/>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1ABB40B4"/>
    <w:multiLevelType w:val="multilevel"/>
    <w:tmpl w:val="95901FFC"/>
    <w:styleLink w:val="Style1"/>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1AF259AF"/>
    <w:multiLevelType w:val="multilevel"/>
    <w:tmpl w:val="8528ECC8"/>
    <w:lvl w:ilvl="0">
      <w:start w:val="1"/>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1CDC4EA9"/>
    <w:multiLevelType w:val="multilevel"/>
    <w:tmpl w:val="C7E8C990"/>
    <w:lvl w:ilvl="0">
      <w:start w:val="3"/>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90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7" w15:restartNumberingAfterBreak="0">
    <w:nsid w:val="1D945B2C"/>
    <w:multiLevelType w:val="multilevel"/>
    <w:tmpl w:val="F6CA3B2C"/>
    <w:lvl w:ilvl="0">
      <w:start w:val="6"/>
      <w:numFmt w:val="decimal"/>
      <w:lvlText w:val="%1."/>
      <w:lvlJc w:val="left"/>
      <w:pPr>
        <w:ind w:left="7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5"/>
      <w:numFmt w:val="decimal"/>
      <w:lvlText w:val="%1.%2."/>
      <w:lvlJc w:val="left"/>
      <w:pPr>
        <w:ind w:left="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4"/>
      <w:numFmt w:val="decimal"/>
      <w:lvlText w:val="%1.%2.%3."/>
      <w:lvlJc w:val="left"/>
      <w:pPr>
        <w:ind w:left="12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6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3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0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80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52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2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215E3EE2"/>
    <w:multiLevelType w:val="multilevel"/>
    <w:tmpl w:val="29AE4442"/>
    <w:lvl w:ilvl="0">
      <w:start w:val="1"/>
      <w:numFmt w:val="decimal"/>
      <w:lvlText w:val="%1."/>
      <w:lvlJc w:val="left"/>
      <w:pPr>
        <w:ind w:left="720" w:hanging="360"/>
      </w:pPr>
    </w:lvl>
    <w:lvl w:ilvl="1">
      <w:start w:val="1"/>
      <w:numFmt w:val="decimal"/>
      <w:lvlText w:val="%1.%2."/>
      <w:lvlJc w:val="left"/>
      <w:pPr>
        <w:ind w:left="810" w:hanging="45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236E7B1C"/>
    <w:multiLevelType w:val="multilevel"/>
    <w:tmpl w:val="89C0024E"/>
    <w:styleLink w:val="WWNum23"/>
    <w:lvl w:ilvl="0">
      <w:start w:val="1"/>
      <w:numFmt w:val="decimal"/>
      <w:lvlText w:val="%1."/>
      <w:lvlJc w:val="left"/>
      <w:pPr>
        <w:ind w:left="720" w:hanging="360"/>
      </w:pPr>
    </w:lvl>
    <w:lvl w:ilvl="1">
      <w:start w:val="1"/>
      <w:numFmt w:val="decimal"/>
      <w:lvlText w:val="%1.%2."/>
      <w:lvlJc w:val="left"/>
      <w:pPr>
        <w:ind w:left="1134" w:hanging="600"/>
      </w:pPr>
      <w:rPr>
        <w:i w:val="0"/>
        <w:color w:val="00000A"/>
      </w:r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0" w15:restartNumberingAfterBreak="0">
    <w:nsid w:val="25030ABD"/>
    <w:multiLevelType w:val="hybridMultilevel"/>
    <w:tmpl w:val="8C2A973C"/>
    <w:lvl w:ilvl="0" w:tplc="7F6A64DA">
      <w:start w:val="5"/>
      <w:numFmt w:val="bullet"/>
      <w:lvlText w:val="-"/>
      <w:lvlJc w:val="left"/>
      <w:pPr>
        <w:ind w:left="720" w:hanging="360"/>
      </w:pPr>
      <w:rPr>
        <w:rFonts w:ascii="Trebuchet MS" w:eastAsia="Calibri" w:hAnsi="Trebuchet MS"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73F5D31"/>
    <w:multiLevelType w:val="multilevel"/>
    <w:tmpl w:val="E9561EF6"/>
    <w:lvl w:ilvl="0">
      <w:start w:val="2"/>
      <w:numFmt w:val="decimal"/>
      <w:lvlText w:val="%1."/>
      <w:lvlJc w:val="left"/>
      <w:pPr>
        <w:ind w:left="1774"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249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Text w:val="%1.%2.%3."/>
      <w:lvlJc w:val="left"/>
      <w:pPr>
        <w:ind w:left="321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2" w15:restartNumberingAfterBreak="0">
    <w:nsid w:val="27650456"/>
    <w:multiLevelType w:val="multilevel"/>
    <w:tmpl w:val="09B84EE4"/>
    <w:lvl w:ilvl="0">
      <w:start w:val="15"/>
      <w:numFmt w:val="decimal"/>
      <w:lvlText w:val="%1."/>
      <w:lvlJc w:val="left"/>
      <w:pPr>
        <w:ind w:left="2345"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265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3" w15:restartNumberingAfterBreak="0">
    <w:nsid w:val="2B5C29C2"/>
    <w:multiLevelType w:val="multilevel"/>
    <w:tmpl w:val="466C1E1C"/>
    <w:lvl w:ilvl="0">
      <w:start w:val="1"/>
      <w:numFmt w:val="decimal"/>
      <w:lvlText w:val="%1."/>
      <w:lvlJc w:val="left"/>
      <w:pPr>
        <w:ind w:left="928"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44" w15:restartNumberingAfterBreak="0">
    <w:nsid w:val="2E4829FE"/>
    <w:multiLevelType w:val="multilevel"/>
    <w:tmpl w:val="3D88EC4A"/>
    <w:lvl w:ilvl="0">
      <w:start w:val="4"/>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5" w15:restartNumberingAfterBreak="0">
    <w:nsid w:val="2F4F2670"/>
    <w:multiLevelType w:val="multilevel"/>
    <w:tmpl w:val="BCA6CBC0"/>
    <w:lvl w:ilvl="0">
      <w:start w:val="5"/>
      <w:numFmt w:val="decimal"/>
      <w:lvlText w:val="%1."/>
      <w:lvlJc w:val="left"/>
      <w:pPr>
        <w:ind w:left="630" w:hanging="630"/>
      </w:pPr>
      <w:rPr>
        <w:rFonts w:hint="default"/>
      </w:rPr>
    </w:lvl>
    <w:lvl w:ilvl="1">
      <w:start w:val="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46" w15:restartNumberingAfterBreak="0">
    <w:nsid w:val="374210E9"/>
    <w:multiLevelType w:val="multilevel"/>
    <w:tmpl w:val="F3E40602"/>
    <w:lvl w:ilvl="0">
      <w:start w:val="2"/>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3"/>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7" w15:restartNumberingAfterBreak="0">
    <w:nsid w:val="3B806382"/>
    <w:multiLevelType w:val="multilevel"/>
    <w:tmpl w:val="9110BFEE"/>
    <w:lvl w:ilvl="0">
      <w:start w:val="6"/>
      <w:numFmt w:val="decimal"/>
      <w:lvlText w:val="%1."/>
      <w:lvlJc w:val="left"/>
      <w:pPr>
        <w:ind w:left="630" w:hanging="630"/>
      </w:pPr>
      <w:rPr>
        <w:rFonts w:hint="default"/>
      </w:rPr>
    </w:lvl>
    <w:lvl w:ilvl="1">
      <w:start w:val="5"/>
      <w:numFmt w:val="decimal"/>
      <w:lvlText w:val="%1.%2."/>
      <w:lvlJc w:val="left"/>
      <w:pPr>
        <w:ind w:left="1102" w:hanging="720"/>
      </w:pPr>
      <w:rPr>
        <w:rFonts w:hint="default"/>
      </w:rPr>
    </w:lvl>
    <w:lvl w:ilvl="2">
      <w:start w:val="2"/>
      <w:numFmt w:val="decimal"/>
      <w:lvlText w:val="%1.%2.%3."/>
      <w:lvlJc w:val="left"/>
      <w:pPr>
        <w:ind w:left="1484" w:hanging="72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3350" w:hanging="144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474" w:hanging="1800"/>
      </w:pPr>
      <w:rPr>
        <w:rFonts w:hint="default"/>
      </w:rPr>
    </w:lvl>
    <w:lvl w:ilvl="8">
      <w:start w:val="1"/>
      <w:numFmt w:val="decimal"/>
      <w:lvlText w:val="%1.%2.%3.%4.%5.%6.%7.%8.%9."/>
      <w:lvlJc w:val="left"/>
      <w:pPr>
        <w:ind w:left="4856" w:hanging="1800"/>
      </w:pPr>
      <w:rPr>
        <w:rFonts w:hint="default"/>
      </w:rPr>
    </w:lvl>
  </w:abstractNum>
  <w:abstractNum w:abstractNumId="48" w15:restartNumberingAfterBreak="0">
    <w:nsid w:val="43473E37"/>
    <w:multiLevelType w:val="multilevel"/>
    <w:tmpl w:val="92DA388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9" w15:restartNumberingAfterBreak="0">
    <w:nsid w:val="44BC2F67"/>
    <w:multiLevelType w:val="multilevel"/>
    <w:tmpl w:val="7EB08F2A"/>
    <w:lvl w:ilvl="0">
      <w:start w:val="10"/>
      <w:numFmt w:val="decimal"/>
      <w:lvlText w:val="%1."/>
      <w:lvlJc w:val="left"/>
      <w:pPr>
        <w:ind w:left="540" w:hanging="540"/>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8184" w:hanging="1800"/>
      </w:pPr>
      <w:rPr>
        <w:rFonts w:hint="default"/>
      </w:rPr>
    </w:lvl>
    <w:lvl w:ilvl="8">
      <w:start w:val="1"/>
      <w:numFmt w:val="decimal"/>
      <w:lvlText w:val="%1.%2.%3.%4.%5.%6.%7.%8.%9."/>
      <w:lvlJc w:val="left"/>
      <w:pPr>
        <w:ind w:left="9096" w:hanging="1800"/>
      </w:pPr>
      <w:rPr>
        <w:rFonts w:hint="default"/>
      </w:rPr>
    </w:lvl>
  </w:abstractNum>
  <w:abstractNum w:abstractNumId="50" w15:restartNumberingAfterBreak="0">
    <w:nsid w:val="4558029B"/>
    <w:multiLevelType w:val="multilevel"/>
    <w:tmpl w:val="7C9CE2E8"/>
    <w:lvl w:ilvl="0">
      <w:start w:val="1"/>
      <w:numFmt w:val="decimal"/>
      <w:pStyle w:val="StyleHeading1Centered"/>
      <w:lvlText w:val="%1."/>
      <w:lvlJc w:val="left"/>
      <w:pPr>
        <w:tabs>
          <w:tab w:val="num" w:pos="283"/>
        </w:tabs>
        <w:ind w:left="0" w:firstLine="0"/>
      </w:pPr>
      <w:rPr>
        <w:rFonts w:hint="default"/>
        <w:b/>
        <w:i w:val="0"/>
        <w:sz w:val="24"/>
        <w:szCs w:val="24"/>
      </w:rPr>
    </w:lvl>
    <w:lvl w:ilvl="1">
      <w:start w:val="1"/>
      <w:numFmt w:val="decimal"/>
      <w:lvlText w:val="%1.%2."/>
      <w:lvlJc w:val="left"/>
      <w:pPr>
        <w:tabs>
          <w:tab w:val="num" w:pos="1589"/>
        </w:tabs>
        <w:ind w:left="512" w:firstLine="623"/>
      </w:pPr>
      <w:rPr>
        <w:rFonts w:hint="default"/>
        <w:b w:val="0"/>
        <w:i w:val="0"/>
        <w:sz w:val="24"/>
        <w:szCs w:val="24"/>
      </w:rPr>
    </w:lvl>
    <w:lvl w:ilvl="2">
      <w:start w:val="1"/>
      <w:numFmt w:val="decimal"/>
      <w:lvlText w:val="%1.%2.%3."/>
      <w:lvlJc w:val="left"/>
      <w:pPr>
        <w:tabs>
          <w:tab w:val="num" w:pos="927"/>
        </w:tabs>
        <w:ind w:left="360" w:firstLine="0"/>
      </w:pPr>
      <w:rPr>
        <w:rFonts w:hint="default"/>
      </w:rPr>
    </w:lvl>
    <w:lvl w:ilvl="3">
      <w:start w:val="1"/>
      <w:numFmt w:val="decimal"/>
      <w:lvlText w:val="%1.%2.%3.%4."/>
      <w:lvlJc w:val="left"/>
      <w:pPr>
        <w:tabs>
          <w:tab w:val="num" w:pos="1444"/>
        </w:tabs>
        <w:ind w:left="-87" w:firstLine="567"/>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1" w15:restartNumberingAfterBreak="0">
    <w:nsid w:val="478C1564"/>
    <w:multiLevelType w:val="multilevel"/>
    <w:tmpl w:val="A5C606AC"/>
    <w:lvl w:ilvl="0">
      <w:start w:val="11"/>
      <w:numFmt w:val="decimal"/>
      <w:lvlText w:val="%1."/>
      <w:lvlJc w:val="left"/>
      <w:pPr>
        <w:ind w:left="2793"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106"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2" w15:restartNumberingAfterBreak="0">
    <w:nsid w:val="4B3F7BD8"/>
    <w:multiLevelType w:val="multilevel"/>
    <w:tmpl w:val="EDFC8A18"/>
    <w:lvl w:ilvl="0">
      <w:start w:val="1"/>
      <w:numFmt w:val="decimal"/>
      <w:lvlText w:val="%1."/>
      <w:lvlJc w:val="left"/>
      <w:pPr>
        <w:ind w:left="720" w:hanging="360"/>
      </w:p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i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3" w15:restartNumberingAfterBreak="0">
    <w:nsid w:val="4BE0089A"/>
    <w:multiLevelType w:val="multilevel"/>
    <w:tmpl w:val="5ABC593C"/>
    <w:lvl w:ilvl="0">
      <w:start w:val="2"/>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Restart w:val="0"/>
      <w:lvlText w:val="%1.%2."/>
      <w:lvlJc w:val="left"/>
      <w:pPr>
        <w:ind w:left="276"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4" w15:restartNumberingAfterBreak="0">
    <w:nsid w:val="51E57EE9"/>
    <w:multiLevelType w:val="multilevel"/>
    <w:tmpl w:val="5712D2D4"/>
    <w:name w:val="WW8Num302"/>
    <w:lvl w:ilvl="0">
      <w:start w:val="6"/>
      <w:numFmt w:val="decimal"/>
      <w:lvlText w:val="%1."/>
      <w:lvlJc w:val="left"/>
      <w:pPr>
        <w:tabs>
          <w:tab w:val="num" w:pos="360"/>
        </w:tabs>
        <w:ind w:left="360" w:hanging="360"/>
      </w:pPr>
      <w:rPr>
        <w:rFonts w:ascii="Trebuchet MS" w:hAnsi="Trebuchet MS" w:cs="Trebuchet MS" w:hint="default"/>
        <w:b/>
        <w:bCs/>
        <w:sz w:val="22"/>
        <w:szCs w:val="22"/>
      </w:rPr>
    </w:lvl>
    <w:lvl w:ilvl="1">
      <w:start w:val="1"/>
      <w:numFmt w:val="decimal"/>
      <w:lvlText w:val="%1.%2."/>
      <w:lvlJc w:val="left"/>
      <w:pPr>
        <w:tabs>
          <w:tab w:val="num" w:pos="1080"/>
        </w:tabs>
        <w:ind w:left="1080" w:hanging="360"/>
      </w:pPr>
      <w:rPr>
        <w:rFonts w:ascii="Trebuchet MS" w:hAnsi="Trebuchet MS" w:cs="Trebuchet MS" w:hint="default"/>
        <w:b/>
        <w:bCs/>
        <w:sz w:val="22"/>
        <w:szCs w:val="22"/>
      </w:rPr>
    </w:lvl>
    <w:lvl w:ilvl="2">
      <w:start w:val="1"/>
      <w:numFmt w:val="decimal"/>
      <w:lvlText w:val="%1.%2.%3."/>
      <w:lvlJc w:val="left"/>
      <w:pPr>
        <w:tabs>
          <w:tab w:val="num" w:pos="2160"/>
        </w:tabs>
        <w:ind w:left="2160" w:hanging="720"/>
      </w:pPr>
      <w:rPr>
        <w:rFonts w:ascii="Trebuchet MS" w:hAnsi="Trebuchet MS" w:cs="Trebuchet MS" w:hint="default"/>
        <w:b/>
        <w:bCs/>
        <w:sz w:val="22"/>
        <w:szCs w:val="22"/>
      </w:rPr>
    </w:lvl>
    <w:lvl w:ilvl="3">
      <w:start w:val="1"/>
      <w:numFmt w:val="decimal"/>
      <w:lvlText w:val="%1.%2.%3.%4."/>
      <w:lvlJc w:val="left"/>
      <w:pPr>
        <w:tabs>
          <w:tab w:val="num" w:pos="2880"/>
        </w:tabs>
        <w:ind w:left="2880" w:hanging="720"/>
      </w:pPr>
      <w:rPr>
        <w:rFonts w:ascii="Trebuchet MS" w:hAnsi="Trebuchet MS" w:cs="Trebuchet MS" w:hint="default"/>
        <w:b/>
        <w:bCs/>
        <w:sz w:val="22"/>
        <w:szCs w:val="22"/>
      </w:rPr>
    </w:lvl>
    <w:lvl w:ilvl="4">
      <w:start w:val="1"/>
      <w:numFmt w:val="decimal"/>
      <w:lvlText w:val="%1.%2.%3.%4.%5."/>
      <w:lvlJc w:val="left"/>
      <w:pPr>
        <w:tabs>
          <w:tab w:val="num" w:pos="3960"/>
        </w:tabs>
        <w:ind w:left="3960" w:hanging="1080"/>
      </w:pPr>
      <w:rPr>
        <w:rFonts w:ascii="Trebuchet MS" w:hAnsi="Trebuchet MS" w:cs="Trebuchet MS" w:hint="default"/>
        <w:b/>
        <w:bCs/>
        <w:sz w:val="22"/>
        <w:szCs w:val="22"/>
      </w:rPr>
    </w:lvl>
    <w:lvl w:ilvl="5">
      <w:start w:val="1"/>
      <w:numFmt w:val="decimal"/>
      <w:lvlText w:val="%1.%2.%3.%4.%5.%6."/>
      <w:lvlJc w:val="left"/>
      <w:pPr>
        <w:tabs>
          <w:tab w:val="num" w:pos="4680"/>
        </w:tabs>
        <w:ind w:left="4680" w:hanging="1080"/>
      </w:pPr>
      <w:rPr>
        <w:rFonts w:ascii="Trebuchet MS" w:hAnsi="Trebuchet MS" w:cs="Trebuchet MS" w:hint="default"/>
        <w:b/>
        <w:bCs/>
        <w:sz w:val="22"/>
        <w:szCs w:val="22"/>
      </w:rPr>
    </w:lvl>
    <w:lvl w:ilvl="6">
      <w:start w:val="1"/>
      <w:numFmt w:val="decimal"/>
      <w:lvlText w:val="%1.%2.%3.%4.%5.%6.%7."/>
      <w:lvlJc w:val="left"/>
      <w:pPr>
        <w:tabs>
          <w:tab w:val="num" w:pos="5760"/>
        </w:tabs>
        <w:ind w:left="5760" w:hanging="1440"/>
      </w:pPr>
      <w:rPr>
        <w:rFonts w:ascii="Trebuchet MS" w:hAnsi="Trebuchet MS" w:cs="Trebuchet MS" w:hint="default"/>
        <w:b/>
        <w:bCs/>
        <w:sz w:val="22"/>
        <w:szCs w:val="22"/>
      </w:rPr>
    </w:lvl>
    <w:lvl w:ilvl="7">
      <w:start w:val="1"/>
      <w:numFmt w:val="decimal"/>
      <w:lvlText w:val="%1.%2.%3.%4.%5.%6.%7.%8."/>
      <w:lvlJc w:val="left"/>
      <w:pPr>
        <w:tabs>
          <w:tab w:val="num" w:pos="6480"/>
        </w:tabs>
        <w:ind w:left="6480" w:hanging="1440"/>
      </w:pPr>
      <w:rPr>
        <w:rFonts w:ascii="Trebuchet MS" w:hAnsi="Trebuchet MS" w:cs="Trebuchet MS" w:hint="default"/>
        <w:b/>
        <w:bCs/>
        <w:sz w:val="22"/>
        <w:szCs w:val="22"/>
      </w:rPr>
    </w:lvl>
    <w:lvl w:ilvl="8">
      <w:start w:val="1"/>
      <w:numFmt w:val="decimal"/>
      <w:lvlText w:val="%1.%2.%3.%4.%5.%6.%7.%8.%9."/>
      <w:lvlJc w:val="left"/>
      <w:pPr>
        <w:tabs>
          <w:tab w:val="num" w:pos="7560"/>
        </w:tabs>
        <w:ind w:left="7560" w:hanging="1800"/>
      </w:pPr>
      <w:rPr>
        <w:rFonts w:ascii="Trebuchet MS" w:hAnsi="Trebuchet MS" w:cs="Trebuchet MS" w:hint="default"/>
        <w:b/>
        <w:bCs/>
        <w:sz w:val="22"/>
        <w:szCs w:val="22"/>
      </w:rPr>
    </w:lvl>
  </w:abstractNum>
  <w:abstractNum w:abstractNumId="55" w15:restartNumberingAfterBreak="0">
    <w:nsid w:val="57534F39"/>
    <w:multiLevelType w:val="multilevel"/>
    <w:tmpl w:val="CC545B8E"/>
    <w:lvl w:ilvl="0">
      <w:start w:val="4"/>
      <w:numFmt w:val="decimal"/>
      <w:lvlText w:val="%1."/>
      <w:lvlJc w:val="left"/>
      <w:pPr>
        <w:ind w:left="400" w:hanging="400"/>
      </w:pPr>
      <w:rPr>
        <w:rFonts w:hint="default"/>
      </w:rPr>
    </w:lvl>
    <w:lvl w:ilvl="1">
      <w:start w:val="1"/>
      <w:numFmt w:val="decimal"/>
      <w:lvlText w:val="%1.%2."/>
      <w:lvlJc w:val="left"/>
      <w:pPr>
        <w:ind w:left="1254" w:hanging="720"/>
      </w:pPr>
      <w:rPr>
        <w:rFonts w:hint="default"/>
        <w:color w:val="auto"/>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56" w15:restartNumberingAfterBreak="0">
    <w:nsid w:val="57CB4A20"/>
    <w:multiLevelType w:val="multilevel"/>
    <w:tmpl w:val="4070642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A2B3685"/>
    <w:multiLevelType w:val="multilevel"/>
    <w:tmpl w:val="7A800E74"/>
    <w:lvl w:ilvl="0">
      <w:start w:val="8"/>
      <w:numFmt w:val="decimal"/>
      <w:lvlText w:val="%1."/>
      <w:lvlJc w:val="left"/>
      <w:pPr>
        <w:ind w:left="420" w:hanging="420"/>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8184" w:hanging="1800"/>
      </w:pPr>
      <w:rPr>
        <w:rFonts w:hint="default"/>
      </w:rPr>
    </w:lvl>
    <w:lvl w:ilvl="8">
      <w:start w:val="1"/>
      <w:numFmt w:val="decimal"/>
      <w:lvlText w:val="%1.%2.%3.%4.%5.%6.%7.%8.%9."/>
      <w:lvlJc w:val="left"/>
      <w:pPr>
        <w:ind w:left="9096" w:hanging="1800"/>
      </w:pPr>
      <w:rPr>
        <w:rFonts w:hint="default"/>
      </w:rPr>
    </w:lvl>
  </w:abstractNum>
  <w:abstractNum w:abstractNumId="59" w15:restartNumberingAfterBreak="0">
    <w:nsid w:val="6BF97778"/>
    <w:multiLevelType w:val="multilevel"/>
    <w:tmpl w:val="18C6BEC6"/>
    <w:lvl w:ilvl="0">
      <w:start w:val="4"/>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9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0" w15:restartNumberingAfterBreak="0">
    <w:nsid w:val="73490FA3"/>
    <w:multiLevelType w:val="multilevel"/>
    <w:tmpl w:val="262AA06E"/>
    <w:lvl w:ilvl="0">
      <w:start w:val="17"/>
      <w:numFmt w:val="decimal"/>
      <w:lvlText w:val="%1."/>
      <w:lvlJc w:val="left"/>
      <w:pPr>
        <w:ind w:left="2757"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07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5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2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98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70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42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1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8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1" w15:restartNumberingAfterBreak="0">
    <w:nsid w:val="749379FB"/>
    <w:multiLevelType w:val="multilevel"/>
    <w:tmpl w:val="E5D6EBD6"/>
    <w:lvl w:ilvl="0">
      <w:start w:val="6"/>
      <w:numFmt w:val="decimal"/>
      <w:lvlText w:val="%1."/>
      <w:lvlJc w:val="left"/>
      <w:pPr>
        <w:ind w:left="384" w:hanging="384"/>
      </w:pPr>
      <w:rPr>
        <w:rFonts w:cs="Times New Roman" w:hint="default"/>
      </w:rPr>
    </w:lvl>
    <w:lvl w:ilvl="1">
      <w:start w:val="1"/>
      <w:numFmt w:val="decimal"/>
      <w:lvlText w:val="%1.%2."/>
      <w:lvlJc w:val="left"/>
      <w:pPr>
        <w:ind w:left="1102" w:hanging="720"/>
      </w:pPr>
      <w:rPr>
        <w:rFonts w:cs="Times New Roman" w:hint="default"/>
      </w:rPr>
    </w:lvl>
    <w:lvl w:ilvl="2">
      <w:start w:val="1"/>
      <w:numFmt w:val="decimal"/>
      <w:lvlText w:val="%1.%2.%3."/>
      <w:lvlJc w:val="left"/>
      <w:pPr>
        <w:ind w:left="1484" w:hanging="720"/>
      </w:pPr>
      <w:rPr>
        <w:rFonts w:cs="Times New Roman" w:hint="default"/>
      </w:rPr>
    </w:lvl>
    <w:lvl w:ilvl="3">
      <w:start w:val="1"/>
      <w:numFmt w:val="decimal"/>
      <w:lvlText w:val="%1.%2.%3.%4."/>
      <w:lvlJc w:val="left"/>
      <w:pPr>
        <w:ind w:left="2226" w:hanging="1080"/>
      </w:pPr>
      <w:rPr>
        <w:rFonts w:cs="Times New Roman" w:hint="default"/>
      </w:rPr>
    </w:lvl>
    <w:lvl w:ilvl="4">
      <w:start w:val="1"/>
      <w:numFmt w:val="decimal"/>
      <w:lvlText w:val="%1.%2.%3.%4.%5."/>
      <w:lvlJc w:val="left"/>
      <w:pPr>
        <w:ind w:left="2608" w:hanging="1080"/>
      </w:pPr>
      <w:rPr>
        <w:rFonts w:cs="Times New Roman" w:hint="default"/>
      </w:rPr>
    </w:lvl>
    <w:lvl w:ilvl="5">
      <w:start w:val="1"/>
      <w:numFmt w:val="decimal"/>
      <w:lvlText w:val="%1.%2.%3.%4.%5.%6."/>
      <w:lvlJc w:val="left"/>
      <w:pPr>
        <w:ind w:left="3350" w:hanging="1440"/>
      </w:pPr>
      <w:rPr>
        <w:rFonts w:cs="Times New Roman" w:hint="default"/>
      </w:rPr>
    </w:lvl>
    <w:lvl w:ilvl="6">
      <w:start w:val="1"/>
      <w:numFmt w:val="decimal"/>
      <w:lvlText w:val="%1.%2.%3.%4.%5.%6.%7."/>
      <w:lvlJc w:val="left"/>
      <w:pPr>
        <w:ind w:left="3732" w:hanging="1440"/>
      </w:pPr>
      <w:rPr>
        <w:rFonts w:cs="Times New Roman" w:hint="default"/>
      </w:rPr>
    </w:lvl>
    <w:lvl w:ilvl="7">
      <w:start w:val="1"/>
      <w:numFmt w:val="decimal"/>
      <w:lvlText w:val="%1.%2.%3.%4.%5.%6.%7.%8."/>
      <w:lvlJc w:val="left"/>
      <w:pPr>
        <w:ind w:left="4474" w:hanging="1800"/>
      </w:pPr>
      <w:rPr>
        <w:rFonts w:cs="Times New Roman" w:hint="default"/>
      </w:rPr>
    </w:lvl>
    <w:lvl w:ilvl="8">
      <w:start w:val="1"/>
      <w:numFmt w:val="decimal"/>
      <w:lvlText w:val="%1.%2.%3.%4.%5.%6.%7.%8.%9."/>
      <w:lvlJc w:val="left"/>
      <w:pPr>
        <w:ind w:left="4856" w:hanging="1800"/>
      </w:pPr>
      <w:rPr>
        <w:rFonts w:cs="Times New Roman" w:hint="default"/>
      </w:rPr>
    </w:lvl>
  </w:abstractNum>
  <w:abstractNum w:abstractNumId="62" w15:restartNumberingAfterBreak="0">
    <w:nsid w:val="75D07EB9"/>
    <w:multiLevelType w:val="multilevel"/>
    <w:tmpl w:val="CABE7248"/>
    <w:lvl w:ilvl="0">
      <w:start w:val="7"/>
      <w:numFmt w:val="decimal"/>
      <w:lvlText w:val="%1."/>
      <w:lvlJc w:val="left"/>
      <w:pPr>
        <w:ind w:left="384" w:hanging="384"/>
      </w:pPr>
      <w:rPr>
        <w:rFonts w:cs="Arial" w:hint="default"/>
      </w:rPr>
    </w:lvl>
    <w:lvl w:ilvl="1">
      <w:start w:val="1"/>
      <w:numFmt w:val="decimal"/>
      <w:lvlText w:val="%1.%2."/>
      <w:lvlJc w:val="left"/>
      <w:pPr>
        <w:ind w:left="1647" w:hanging="720"/>
      </w:pPr>
      <w:rPr>
        <w:rFonts w:cs="Arial" w:hint="default"/>
      </w:rPr>
    </w:lvl>
    <w:lvl w:ilvl="2">
      <w:start w:val="1"/>
      <w:numFmt w:val="decimal"/>
      <w:lvlText w:val="%1.%2.%3."/>
      <w:lvlJc w:val="left"/>
      <w:pPr>
        <w:ind w:left="2574" w:hanging="720"/>
      </w:pPr>
      <w:rPr>
        <w:rFonts w:cs="Arial" w:hint="default"/>
      </w:rPr>
    </w:lvl>
    <w:lvl w:ilvl="3">
      <w:start w:val="1"/>
      <w:numFmt w:val="decimal"/>
      <w:lvlText w:val="%1.%2.%3.%4."/>
      <w:lvlJc w:val="left"/>
      <w:pPr>
        <w:ind w:left="3861" w:hanging="1080"/>
      </w:pPr>
      <w:rPr>
        <w:rFonts w:cs="Arial" w:hint="default"/>
      </w:rPr>
    </w:lvl>
    <w:lvl w:ilvl="4">
      <w:start w:val="1"/>
      <w:numFmt w:val="decimal"/>
      <w:lvlText w:val="%1.%2.%3.%4.%5."/>
      <w:lvlJc w:val="left"/>
      <w:pPr>
        <w:ind w:left="4788" w:hanging="1080"/>
      </w:pPr>
      <w:rPr>
        <w:rFonts w:cs="Arial" w:hint="default"/>
      </w:rPr>
    </w:lvl>
    <w:lvl w:ilvl="5">
      <w:start w:val="1"/>
      <w:numFmt w:val="decimal"/>
      <w:lvlText w:val="%1.%2.%3.%4.%5.%6."/>
      <w:lvlJc w:val="left"/>
      <w:pPr>
        <w:ind w:left="6075" w:hanging="1440"/>
      </w:pPr>
      <w:rPr>
        <w:rFonts w:cs="Arial" w:hint="default"/>
      </w:rPr>
    </w:lvl>
    <w:lvl w:ilvl="6">
      <w:start w:val="1"/>
      <w:numFmt w:val="decimal"/>
      <w:lvlText w:val="%1.%2.%3.%4.%5.%6.%7."/>
      <w:lvlJc w:val="left"/>
      <w:pPr>
        <w:ind w:left="7002" w:hanging="1440"/>
      </w:pPr>
      <w:rPr>
        <w:rFonts w:cs="Arial" w:hint="default"/>
      </w:rPr>
    </w:lvl>
    <w:lvl w:ilvl="7">
      <w:start w:val="1"/>
      <w:numFmt w:val="decimal"/>
      <w:lvlText w:val="%1.%2.%3.%4.%5.%6.%7.%8."/>
      <w:lvlJc w:val="left"/>
      <w:pPr>
        <w:ind w:left="8289" w:hanging="1800"/>
      </w:pPr>
      <w:rPr>
        <w:rFonts w:cs="Arial" w:hint="default"/>
      </w:rPr>
    </w:lvl>
    <w:lvl w:ilvl="8">
      <w:start w:val="1"/>
      <w:numFmt w:val="decimal"/>
      <w:lvlText w:val="%1.%2.%3.%4.%5.%6.%7.%8.%9."/>
      <w:lvlJc w:val="left"/>
      <w:pPr>
        <w:ind w:left="9216" w:hanging="1800"/>
      </w:pPr>
      <w:rPr>
        <w:rFonts w:cs="Arial" w:hint="default"/>
      </w:r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7721113">
    <w:abstractNumId w:val="0"/>
  </w:num>
  <w:num w:numId="2" w16cid:durableId="1529828433">
    <w:abstractNumId w:val="1"/>
  </w:num>
  <w:num w:numId="3" w16cid:durableId="581991631">
    <w:abstractNumId w:val="10"/>
  </w:num>
  <w:num w:numId="4" w16cid:durableId="400519867">
    <w:abstractNumId w:val="57"/>
  </w:num>
  <w:num w:numId="5" w16cid:durableId="1599437219">
    <w:abstractNumId w:val="39"/>
  </w:num>
  <w:num w:numId="6" w16cid:durableId="86390915">
    <w:abstractNumId w:val="50"/>
  </w:num>
  <w:num w:numId="7" w16cid:durableId="2103255721">
    <w:abstractNumId w:val="56"/>
  </w:num>
  <w:num w:numId="8" w16cid:durableId="1024628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718849">
    <w:abstractNumId w:val="29"/>
  </w:num>
  <w:num w:numId="10" w16cid:durableId="71461920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764127">
    <w:abstractNumId w:val="63"/>
  </w:num>
  <w:num w:numId="12" w16cid:durableId="1537350525">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031455">
    <w:abstractNumId w:val="37"/>
  </w:num>
  <w:num w:numId="14" w16cid:durableId="181424708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2167948">
    <w:abstractNumId w:val="4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745963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267832">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4890268">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754810">
    <w:abstractNumId w:val="4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9992923">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3009408">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0093720">
    <w:abstractNumId w:val="6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579755">
    <w:abstractNumId w:val="35"/>
  </w:num>
  <w:num w:numId="24" w16cid:durableId="1032848803">
    <w:abstractNumId w:val="48"/>
  </w:num>
  <w:num w:numId="25" w16cid:durableId="1224557548">
    <w:abstractNumId w:val="34"/>
  </w:num>
  <w:num w:numId="26" w16cid:durableId="320817439">
    <w:abstractNumId w:val="58"/>
  </w:num>
  <w:num w:numId="27" w16cid:durableId="217280467">
    <w:abstractNumId w:val="43"/>
  </w:num>
  <w:num w:numId="28" w16cid:durableId="2062826128">
    <w:abstractNumId w:val="28"/>
  </w:num>
  <w:num w:numId="29" w16cid:durableId="207912763">
    <w:abstractNumId w:val="45"/>
  </w:num>
  <w:num w:numId="30" w16cid:durableId="1823811628">
    <w:abstractNumId w:val="31"/>
  </w:num>
  <w:num w:numId="31" w16cid:durableId="153299668">
    <w:abstractNumId w:val="33"/>
  </w:num>
  <w:num w:numId="32" w16cid:durableId="33163528">
    <w:abstractNumId w:val="47"/>
  </w:num>
  <w:num w:numId="33" w16cid:durableId="821581826">
    <w:abstractNumId w:val="25"/>
  </w:num>
  <w:num w:numId="34" w16cid:durableId="841355984">
    <w:abstractNumId w:val="49"/>
  </w:num>
  <w:num w:numId="35" w16cid:durableId="1806241844">
    <w:abstractNumId w:val="27"/>
  </w:num>
  <w:num w:numId="36" w16cid:durableId="443772121">
    <w:abstractNumId w:val="32"/>
  </w:num>
  <w:num w:numId="37" w16cid:durableId="2128501995">
    <w:abstractNumId w:val="26"/>
  </w:num>
  <w:num w:numId="38" w16cid:durableId="1881897404">
    <w:abstractNumId w:val="55"/>
  </w:num>
  <w:num w:numId="39" w16cid:durableId="481045243">
    <w:abstractNumId w:val="61"/>
  </w:num>
  <w:num w:numId="40" w16cid:durableId="147676188">
    <w:abstractNumId w:val="62"/>
  </w:num>
  <w:num w:numId="41" w16cid:durableId="1704751200">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54"/>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4A"/>
    <w:rsid w:val="000050A3"/>
    <w:rsid w:val="00007A45"/>
    <w:rsid w:val="000135AA"/>
    <w:rsid w:val="000135F9"/>
    <w:rsid w:val="0001662C"/>
    <w:rsid w:val="000178AC"/>
    <w:rsid w:val="00021083"/>
    <w:rsid w:val="000242D7"/>
    <w:rsid w:val="00031DE0"/>
    <w:rsid w:val="000353F1"/>
    <w:rsid w:val="00036F36"/>
    <w:rsid w:val="0003750C"/>
    <w:rsid w:val="00042F72"/>
    <w:rsid w:val="00044D89"/>
    <w:rsid w:val="000454BA"/>
    <w:rsid w:val="00050F79"/>
    <w:rsid w:val="0005146B"/>
    <w:rsid w:val="00053365"/>
    <w:rsid w:val="0005690C"/>
    <w:rsid w:val="00056F52"/>
    <w:rsid w:val="00060E1A"/>
    <w:rsid w:val="00064709"/>
    <w:rsid w:val="00066603"/>
    <w:rsid w:val="0007088E"/>
    <w:rsid w:val="00070E20"/>
    <w:rsid w:val="00073731"/>
    <w:rsid w:val="00073961"/>
    <w:rsid w:val="00074C24"/>
    <w:rsid w:val="00081B3F"/>
    <w:rsid w:val="00081B8F"/>
    <w:rsid w:val="0008472B"/>
    <w:rsid w:val="00084E00"/>
    <w:rsid w:val="00086154"/>
    <w:rsid w:val="00090A87"/>
    <w:rsid w:val="00090DB4"/>
    <w:rsid w:val="0009108C"/>
    <w:rsid w:val="00092710"/>
    <w:rsid w:val="000A0707"/>
    <w:rsid w:val="000B0AE2"/>
    <w:rsid w:val="000B1166"/>
    <w:rsid w:val="000B1815"/>
    <w:rsid w:val="000B218C"/>
    <w:rsid w:val="000B5246"/>
    <w:rsid w:val="000B5762"/>
    <w:rsid w:val="000B5C22"/>
    <w:rsid w:val="000C0E50"/>
    <w:rsid w:val="000C20A1"/>
    <w:rsid w:val="000D01C1"/>
    <w:rsid w:val="000D0847"/>
    <w:rsid w:val="000D2572"/>
    <w:rsid w:val="000D6189"/>
    <w:rsid w:val="000E13C2"/>
    <w:rsid w:val="000E19E0"/>
    <w:rsid w:val="000E2C55"/>
    <w:rsid w:val="000F1A02"/>
    <w:rsid w:val="000F3093"/>
    <w:rsid w:val="000F50F0"/>
    <w:rsid w:val="000F7D00"/>
    <w:rsid w:val="00113D92"/>
    <w:rsid w:val="00114EAA"/>
    <w:rsid w:val="0011763A"/>
    <w:rsid w:val="00120F78"/>
    <w:rsid w:val="00137538"/>
    <w:rsid w:val="00141C9F"/>
    <w:rsid w:val="00141DCD"/>
    <w:rsid w:val="00143154"/>
    <w:rsid w:val="00143A80"/>
    <w:rsid w:val="00152D3E"/>
    <w:rsid w:val="00153BA8"/>
    <w:rsid w:val="00153E7B"/>
    <w:rsid w:val="00154984"/>
    <w:rsid w:val="0015562B"/>
    <w:rsid w:val="0015678D"/>
    <w:rsid w:val="0015784F"/>
    <w:rsid w:val="00157DC8"/>
    <w:rsid w:val="00157F7B"/>
    <w:rsid w:val="001627FF"/>
    <w:rsid w:val="00164FAE"/>
    <w:rsid w:val="00172DB2"/>
    <w:rsid w:val="00192158"/>
    <w:rsid w:val="001948AE"/>
    <w:rsid w:val="001A310F"/>
    <w:rsid w:val="001A334E"/>
    <w:rsid w:val="001A61D1"/>
    <w:rsid w:val="001A7795"/>
    <w:rsid w:val="001B3DBB"/>
    <w:rsid w:val="001B48B4"/>
    <w:rsid w:val="001C0FDE"/>
    <w:rsid w:val="001C551C"/>
    <w:rsid w:val="001C77AD"/>
    <w:rsid w:val="001D1978"/>
    <w:rsid w:val="001D5D2F"/>
    <w:rsid w:val="001D685C"/>
    <w:rsid w:val="001E184E"/>
    <w:rsid w:val="001E2A48"/>
    <w:rsid w:val="001E3BA0"/>
    <w:rsid w:val="001E6502"/>
    <w:rsid w:val="001F19D2"/>
    <w:rsid w:val="002005B7"/>
    <w:rsid w:val="00207539"/>
    <w:rsid w:val="002107B4"/>
    <w:rsid w:val="00213DE4"/>
    <w:rsid w:val="002224C9"/>
    <w:rsid w:val="00224009"/>
    <w:rsid w:val="00224ED8"/>
    <w:rsid w:val="00225603"/>
    <w:rsid w:val="00231D73"/>
    <w:rsid w:val="002341B2"/>
    <w:rsid w:val="0024032E"/>
    <w:rsid w:val="00240F82"/>
    <w:rsid w:val="00241CAB"/>
    <w:rsid w:val="00242719"/>
    <w:rsid w:val="00244063"/>
    <w:rsid w:val="00245541"/>
    <w:rsid w:val="00245E4E"/>
    <w:rsid w:val="002462F4"/>
    <w:rsid w:val="0024680F"/>
    <w:rsid w:val="00251620"/>
    <w:rsid w:val="00252F8A"/>
    <w:rsid w:val="0025337A"/>
    <w:rsid w:val="002536F8"/>
    <w:rsid w:val="00256249"/>
    <w:rsid w:val="002645D3"/>
    <w:rsid w:val="00266167"/>
    <w:rsid w:val="00270804"/>
    <w:rsid w:val="00272BFC"/>
    <w:rsid w:val="0027587F"/>
    <w:rsid w:val="0027670D"/>
    <w:rsid w:val="00280A5F"/>
    <w:rsid w:val="00282812"/>
    <w:rsid w:val="00284E59"/>
    <w:rsid w:val="00293BDF"/>
    <w:rsid w:val="002951C1"/>
    <w:rsid w:val="00295A87"/>
    <w:rsid w:val="002A66A3"/>
    <w:rsid w:val="002B026F"/>
    <w:rsid w:val="002B43E3"/>
    <w:rsid w:val="002C04CB"/>
    <w:rsid w:val="002D1049"/>
    <w:rsid w:val="002D11A3"/>
    <w:rsid w:val="002D4EE9"/>
    <w:rsid w:val="002E06B3"/>
    <w:rsid w:val="002E133A"/>
    <w:rsid w:val="002E1F92"/>
    <w:rsid w:val="002E272B"/>
    <w:rsid w:val="002E4CB9"/>
    <w:rsid w:val="002F2228"/>
    <w:rsid w:val="002F472C"/>
    <w:rsid w:val="00320BD4"/>
    <w:rsid w:val="003218A0"/>
    <w:rsid w:val="003219BC"/>
    <w:rsid w:val="003232CE"/>
    <w:rsid w:val="003237C5"/>
    <w:rsid w:val="00325829"/>
    <w:rsid w:val="003372DB"/>
    <w:rsid w:val="003406B7"/>
    <w:rsid w:val="00341E43"/>
    <w:rsid w:val="00345FA9"/>
    <w:rsid w:val="00346978"/>
    <w:rsid w:val="00347100"/>
    <w:rsid w:val="00352AC8"/>
    <w:rsid w:val="003563BE"/>
    <w:rsid w:val="00361FDD"/>
    <w:rsid w:val="00365157"/>
    <w:rsid w:val="003652C9"/>
    <w:rsid w:val="00365872"/>
    <w:rsid w:val="00367BCA"/>
    <w:rsid w:val="00372FC9"/>
    <w:rsid w:val="0037721A"/>
    <w:rsid w:val="003821C5"/>
    <w:rsid w:val="003822D7"/>
    <w:rsid w:val="00384A53"/>
    <w:rsid w:val="00385A2F"/>
    <w:rsid w:val="00390B5D"/>
    <w:rsid w:val="003912AB"/>
    <w:rsid w:val="00391EB6"/>
    <w:rsid w:val="003920BE"/>
    <w:rsid w:val="00392F24"/>
    <w:rsid w:val="0039673C"/>
    <w:rsid w:val="00397883"/>
    <w:rsid w:val="003A37DA"/>
    <w:rsid w:val="003A628B"/>
    <w:rsid w:val="003A7373"/>
    <w:rsid w:val="003B0AC9"/>
    <w:rsid w:val="003B1DAA"/>
    <w:rsid w:val="003B29EC"/>
    <w:rsid w:val="003B5A5C"/>
    <w:rsid w:val="003B79AB"/>
    <w:rsid w:val="003C2A97"/>
    <w:rsid w:val="003C4BEF"/>
    <w:rsid w:val="003D181F"/>
    <w:rsid w:val="003E2EDC"/>
    <w:rsid w:val="003E7CC2"/>
    <w:rsid w:val="003F009C"/>
    <w:rsid w:val="003F5E15"/>
    <w:rsid w:val="003F6FE5"/>
    <w:rsid w:val="004007B5"/>
    <w:rsid w:val="004016BF"/>
    <w:rsid w:val="00411CCE"/>
    <w:rsid w:val="004171F1"/>
    <w:rsid w:val="00417527"/>
    <w:rsid w:val="00421339"/>
    <w:rsid w:val="00423120"/>
    <w:rsid w:val="00423FE2"/>
    <w:rsid w:val="00426570"/>
    <w:rsid w:val="00431AA2"/>
    <w:rsid w:val="00432A1D"/>
    <w:rsid w:val="00432B73"/>
    <w:rsid w:val="0043450D"/>
    <w:rsid w:val="00435A1D"/>
    <w:rsid w:val="0043648B"/>
    <w:rsid w:val="004518E6"/>
    <w:rsid w:val="0045374A"/>
    <w:rsid w:val="00456C99"/>
    <w:rsid w:val="00463D06"/>
    <w:rsid w:val="00464761"/>
    <w:rsid w:val="004648FD"/>
    <w:rsid w:val="00465492"/>
    <w:rsid w:val="00465BC4"/>
    <w:rsid w:val="00467E26"/>
    <w:rsid w:val="0047200A"/>
    <w:rsid w:val="004842DC"/>
    <w:rsid w:val="00484D03"/>
    <w:rsid w:val="00485F62"/>
    <w:rsid w:val="00486CE6"/>
    <w:rsid w:val="00486DC1"/>
    <w:rsid w:val="0049300D"/>
    <w:rsid w:val="00497ACA"/>
    <w:rsid w:val="004A1A60"/>
    <w:rsid w:val="004A3F7E"/>
    <w:rsid w:val="004A58C8"/>
    <w:rsid w:val="004B2AB3"/>
    <w:rsid w:val="004B6591"/>
    <w:rsid w:val="004C5FE6"/>
    <w:rsid w:val="004C6507"/>
    <w:rsid w:val="004D04CE"/>
    <w:rsid w:val="004D2DE8"/>
    <w:rsid w:val="004E1224"/>
    <w:rsid w:val="004E3A72"/>
    <w:rsid w:val="004E5933"/>
    <w:rsid w:val="004F3537"/>
    <w:rsid w:val="004F3D12"/>
    <w:rsid w:val="005059AF"/>
    <w:rsid w:val="005067E1"/>
    <w:rsid w:val="0051095A"/>
    <w:rsid w:val="005119F0"/>
    <w:rsid w:val="005158D2"/>
    <w:rsid w:val="005204E3"/>
    <w:rsid w:val="00522044"/>
    <w:rsid w:val="00522648"/>
    <w:rsid w:val="00525D45"/>
    <w:rsid w:val="005264DA"/>
    <w:rsid w:val="00540242"/>
    <w:rsid w:val="00545F8A"/>
    <w:rsid w:val="0055013E"/>
    <w:rsid w:val="00553A31"/>
    <w:rsid w:val="0055499F"/>
    <w:rsid w:val="005563C7"/>
    <w:rsid w:val="0055734A"/>
    <w:rsid w:val="00557E06"/>
    <w:rsid w:val="00563A51"/>
    <w:rsid w:val="00563D60"/>
    <w:rsid w:val="005645A3"/>
    <w:rsid w:val="00564660"/>
    <w:rsid w:val="00564895"/>
    <w:rsid w:val="00582FDE"/>
    <w:rsid w:val="005870F8"/>
    <w:rsid w:val="00590B49"/>
    <w:rsid w:val="005912BD"/>
    <w:rsid w:val="00592318"/>
    <w:rsid w:val="005953D7"/>
    <w:rsid w:val="00595948"/>
    <w:rsid w:val="005A269A"/>
    <w:rsid w:val="005A2FDB"/>
    <w:rsid w:val="005A5ABE"/>
    <w:rsid w:val="005B2EFC"/>
    <w:rsid w:val="005B5E50"/>
    <w:rsid w:val="005B71AE"/>
    <w:rsid w:val="005C53C9"/>
    <w:rsid w:val="005C55F5"/>
    <w:rsid w:val="005C7542"/>
    <w:rsid w:val="005D472E"/>
    <w:rsid w:val="005D51A5"/>
    <w:rsid w:val="005E5C9B"/>
    <w:rsid w:val="005F6D33"/>
    <w:rsid w:val="006003BB"/>
    <w:rsid w:val="006004BC"/>
    <w:rsid w:val="006009C7"/>
    <w:rsid w:val="00600C75"/>
    <w:rsid w:val="0060107C"/>
    <w:rsid w:val="00604AB6"/>
    <w:rsid w:val="00607859"/>
    <w:rsid w:val="0061064F"/>
    <w:rsid w:val="00611B8F"/>
    <w:rsid w:val="006120FE"/>
    <w:rsid w:val="006137E8"/>
    <w:rsid w:val="00615387"/>
    <w:rsid w:val="0062448C"/>
    <w:rsid w:val="00637DE8"/>
    <w:rsid w:val="00641C59"/>
    <w:rsid w:val="00642E06"/>
    <w:rsid w:val="0064466A"/>
    <w:rsid w:val="006479D3"/>
    <w:rsid w:val="00650571"/>
    <w:rsid w:val="00654795"/>
    <w:rsid w:val="00661E02"/>
    <w:rsid w:val="00664B36"/>
    <w:rsid w:val="00674FC6"/>
    <w:rsid w:val="0067546D"/>
    <w:rsid w:val="00675F25"/>
    <w:rsid w:val="00677C2A"/>
    <w:rsid w:val="006800C8"/>
    <w:rsid w:val="006829AC"/>
    <w:rsid w:val="006840AC"/>
    <w:rsid w:val="00684573"/>
    <w:rsid w:val="00692DFF"/>
    <w:rsid w:val="00696DAA"/>
    <w:rsid w:val="006A10DA"/>
    <w:rsid w:val="006A3C69"/>
    <w:rsid w:val="006A3DC1"/>
    <w:rsid w:val="006A5C79"/>
    <w:rsid w:val="006A6B02"/>
    <w:rsid w:val="006B1407"/>
    <w:rsid w:val="006C190D"/>
    <w:rsid w:val="006C6C53"/>
    <w:rsid w:val="006D75E2"/>
    <w:rsid w:val="006D7CF6"/>
    <w:rsid w:val="006E1404"/>
    <w:rsid w:val="006E3EDB"/>
    <w:rsid w:val="006E583B"/>
    <w:rsid w:val="006E7536"/>
    <w:rsid w:val="006F00A0"/>
    <w:rsid w:val="006F77D7"/>
    <w:rsid w:val="007122DC"/>
    <w:rsid w:val="00712D0A"/>
    <w:rsid w:val="00714D7D"/>
    <w:rsid w:val="00720871"/>
    <w:rsid w:val="00721313"/>
    <w:rsid w:val="00727F49"/>
    <w:rsid w:val="007359DA"/>
    <w:rsid w:val="007432DC"/>
    <w:rsid w:val="00747B29"/>
    <w:rsid w:val="00747E9C"/>
    <w:rsid w:val="0075203B"/>
    <w:rsid w:val="00755244"/>
    <w:rsid w:val="007561F6"/>
    <w:rsid w:val="007624BA"/>
    <w:rsid w:val="00764D13"/>
    <w:rsid w:val="007677E8"/>
    <w:rsid w:val="00767B47"/>
    <w:rsid w:val="0078684A"/>
    <w:rsid w:val="00790A85"/>
    <w:rsid w:val="00793B83"/>
    <w:rsid w:val="007A1C7A"/>
    <w:rsid w:val="007B29F5"/>
    <w:rsid w:val="007B71F8"/>
    <w:rsid w:val="007B7399"/>
    <w:rsid w:val="007C1F6D"/>
    <w:rsid w:val="007C295E"/>
    <w:rsid w:val="007C38A2"/>
    <w:rsid w:val="007D1332"/>
    <w:rsid w:val="007E47E5"/>
    <w:rsid w:val="007E4855"/>
    <w:rsid w:val="007E6473"/>
    <w:rsid w:val="007F3BDD"/>
    <w:rsid w:val="007F6E71"/>
    <w:rsid w:val="00811644"/>
    <w:rsid w:val="00811B2F"/>
    <w:rsid w:val="0081359B"/>
    <w:rsid w:val="00813C87"/>
    <w:rsid w:val="00822547"/>
    <w:rsid w:val="00827BB3"/>
    <w:rsid w:val="008314E1"/>
    <w:rsid w:val="00835E68"/>
    <w:rsid w:val="00837D16"/>
    <w:rsid w:val="00852FA3"/>
    <w:rsid w:val="00854BCE"/>
    <w:rsid w:val="00857973"/>
    <w:rsid w:val="0086147D"/>
    <w:rsid w:val="008621B8"/>
    <w:rsid w:val="00863AB0"/>
    <w:rsid w:val="00864E47"/>
    <w:rsid w:val="0086636D"/>
    <w:rsid w:val="00870880"/>
    <w:rsid w:val="00873CBD"/>
    <w:rsid w:val="00877EA4"/>
    <w:rsid w:val="00891B9A"/>
    <w:rsid w:val="00895A4D"/>
    <w:rsid w:val="008A605B"/>
    <w:rsid w:val="008B1B33"/>
    <w:rsid w:val="008B3A8E"/>
    <w:rsid w:val="008B4393"/>
    <w:rsid w:val="008C1F96"/>
    <w:rsid w:val="008C3135"/>
    <w:rsid w:val="008C54AE"/>
    <w:rsid w:val="008E674F"/>
    <w:rsid w:val="008E7E30"/>
    <w:rsid w:val="008F7CF6"/>
    <w:rsid w:val="00902AE7"/>
    <w:rsid w:val="00903105"/>
    <w:rsid w:val="00904436"/>
    <w:rsid w:val="009044B2"/>
    <w:rsid w:val="0090476B"/>
    <w:rsid w:val="00905232"/>
    <w:rsid w:val="00910270"/>
    <w:rsid w:val="009109C8"/>
    <w:rsid w:val="00911630"/>
    <w:rsid w:val="00913573"/>
    <w:rsid w:val="009135B5"/>
    <w:rsid w:val="00916694"/>
    <w:rsid w:val="00916AF5"/>
    <w:rsid w:val="00926579"/>
    <w:rsid w:val="009327C7"/>
    <w:rsid w:val="009362BA"/>
    <w:rsid w:val="00936527"/>
    <w:rsid w:val="00936771"/>
    <w:rsid w:val="00937969"/>
    <w:rsid w:val="00937A03"/>
    <w:rsid w:val="009403C5"/>
    <w:rsid w:val="0094338E"/>
    <w:rsid w:val="00943CE1"/>
    <w:rsid w:val="00954CF3"/>
    <w:rsid w:val="00955FDB"/>
    <w:rsid w:val="00956376"/>
    <w:rsid w:val="009566F1"/>
    <w:rsid w:val="00956FE4"/>
    <w:rsid w:val="00957808"/>
    <w:rsid w:val="00957D54"/>
    <w:rsid w:val="00962860"/>
    <w:rsid w:val="00964EF9"/>
    <w:rsid w:val="00965854"/>
    <w:rsid w:val="00967183"/>
    <w:rsid w:val="009710B1"/>
    <w:rsid w:val="009738C9"/>
    <w:rsid w:val="009755A5"/>
    <w:rsid w:val="0097581A"/>
    <w:rsid w:val="00982181"/>
    <w:rsid w:val="009826A2"/>
    <w:rsid w:val="00983180"/>
    <w:rsid w:val="00990BD6"/>
    <w:rsid w:val="00993A5B"/>
    <w:rsid w:val="009A0CA3"/>
    <w:rsid w:val="009A0E85"/>
    <w:rsid w:val="009A1C2C"/>
    <w:rsid w:val="009B574C"/>
    <w:rsid w:val="009C16BB"/>
    <w:rsid w:val="009D17F5"/>
    <w:rsid w:val="009D6566"/>
    <w:rsid w:val="009D7AB5"/>
    <w:rsid w:val="009E17B3"/>
    <w:rsid w:val="009E438B"/>
    <w:rsid w:val="009E44EB"/>
    <w:rsid w:val="009E54FB"/>
    <w:rsid w:val="009F130B"/>
    <w:rsid w:val="009F2F5C"/>
    <w:rsid w:val="009F3C9A"/>
    <w:rsid w:val="009F4084"/>
    <w:rsid w:val="009F447E"/>
    <w:rsid w:val="009F45EE"/>
    <w:rsid w:val="00A02D90"/>
    <w:rsid w:val="00A031FA"/>
    <w:rsid w:val="00A10626"/>
    <w:rsid w:val="00A12C9F"/>
    <w:rsid w:val="00A150D0"/>
    <w:rsid w:val="00A152A5"/>
    <w:rsid w:val="00A25899"/>
    <w:rsid w:val="00A3408E"/>
    <w:rsid w:val="00A343A5"/>
    <w:rsid w:val="00A34B12"/>
    <w:rsid w:val="00A3774A"/>
    <w:rsid w:val="00A44830"/>
    <w:rsid w:val="00A530C0"/>
    <w:rsid w:val="00A5545B"/>
    <w:rsid w:val="00A634E3"/>
    <w:rsid w:val="00A70BD8"/>
    <w:rsid w:val="00A72867"/>
    <w:rsid w:val="00A73F08"/>
    <w:rsid w:val="00A751CF"/>
    <w:rsid w:val="00A77F2F"/>
    <w:rsid w:val="00A84D96"/>
    <w:rsid w:val="00A851B2"/>
    <w:rsid w:val="00A85457"/>
    <w:rsid w:val="00A859C5"/>
    <w:rsid w:val="00A872F9"/>
    <w:rsid w:val="00A87D1F"/>
    <w:rsid w:val="00AA0228"/>
    <w:rsid w:val="00AA032F"/>
    <w:rsid w:val="00AA4C63"/>
    <w:rsid w:val="00AA60B4"/>
    <w:rsid w:val="00AB27A1"/>
    <w:rsid w:val="00AC1037"/>
    <w:rsid w:val="00AC5A8C"/>
    <w:rsid w:val="00AC6665"/>
    <w:rsid w:val="00AC74D2"/>
    <w:rsid w:val="00AC7522"/>
    <w:rsid w:val="00AD11A6"/>
    <w:rsid w:val="00AD1783"/>
    <w:rsid w:val="00AD1910"/>
    <w:rsid w:val="00AD5588"/>
    <w:rsid w:val="00AE079B"/>
    <w:rsid w:val="00AE4991"/>
    <w:rsid w:val="00AF3148"/>
    <w:rsid w:val="00AF5E4B"/>
    <w:rsid w:val="00B07E37"/>
    <w:rsid w:val="00B10658"/>
    <w:rsid w:val="00B135ED"/>
    <w:rsid w:val="00B13D08"/>
    <w:rsid w:val="00B164BB"/>
    <w:rsid w:val="00B17558"/>
    <w:rsid w:val="00B219DE"/>
    <w:rsid w:val="00B26582"/>
    <w:rsid w:val="00B27967"/>
    <w:rsid w:val="00B3088D"/>
    <w:rsid w:val="00B32856"/>
    <w:rsid w:val="00B36776"/>
    <w:rsid w:val="00B37EC2"/>
    <w:rsid w:val="00B411A1"/>
    <w:rsid w:val="00B532B9"/>
    <w:rsid w:val="00B57340"/>
    <w:rsid w:val="00B62889"/>
    <w:rsid w:val="00B62CAC"/>
    <w:rsid w:val="00B75221"/>
    <w:rsid w:val="00B809F6"/>
    <w:rsid w:val="00B82A9A"/>
    <w:rsid w:val="00B84562"/>
    <w:rsid w:val="00B8572B"/>
    <w:rsid w:val="00B8690F"/>
    <w:rsid w:val="00B870D7"/>
    <w:rsid w:val="00B9222C"/>
    <w:rsid w:val="00BA2953"/>
    <w:rsid w:val="00BA3257"/>
    <w:rsid w:val="00BA669D"/>
    <w:rsid w:val="00BA7FE2"/>
    <w:rsid w:val="00BB19CB"/>
    <w:rsid w:val="00BB5476"/>
    <w:rsid w:val="00BB59B4"/>
    <w:rsid w:val="00BC0217"/>
    <w:rsid w:val="00BC24DD"/>
    <w:rsid w:val="00BC3A02"/>
    <w:rsid w:val="00BC4DA9"/>
    <w:rsid w:val="00BC6044"/>
    <w:rsid w:val="00BD4995"/>
    <w:rsid w:val="00BD4FA1"/>
    <w:rsid w:val="00BD7BDF"/>
    <w:rsid w:val="00BE076A"/>
    <w:rsid w:val="00BF38B8"/>
    <w:rsid w:val="00BF3E51"/>
    <w:rsid w:val="00BF75B5"/>
    <w:rsid w:val="00C00D7C"/>
    <w:rsid w:val="00C02CA7"/>
    <w:rsid w:val="00C06459"/>
    <w:rsid w:val="00C079A3"/>
    <w:rsid w:val="00C12801"/>
    <w:rsid w:val="00C134A7"/>
    <w:rsid w:val="00C15756"/>
    <w:rsid w:val="00C212E7"/>
    <w:rsid w:val="00C2175A"/>
    <w:rsid w:val="00C250D7"/>
    <w:rsid w:val="00C27227"/>
    <w:rsid w:val="00C346FA"/>
    <w:rsid w:val="00C373E5"/>
    <w:rsid w:val="00C45F27"/>
    <w:rsid w:val="00C52F77"/>
    <w:rsid w:val="00C625C7"/>
    <w:rsid w:val="00C62E87"/>
    <w:rsid w:val="00C63A6B"/>
    <w:rsid w:val="00C65714"/>
    <w:rsid w:val="00C72675"/>
    <w:rsid w:val="00C738DC"/>
    <w:rsid w:val="00C7540E"/>
    <w:rsid w:val="00C81F67"/>
    <w:rsid w:val="00C82FDD"/>
    <w:rsid w:val="00C83444"/>
    <w:rsid w:val="00C867A3"/>
    <w:rsid w:val="00C87108"/>
    <w:rsid w:val="00C9192B"/>
    <w:rsid w:val="00C96886"/>
    <w:rsid w:val="00CA03A2"/>
    <w:rsid w:val="00CA0E18"/>
    <w:rsid w:val="00CA2C28"/>
    <w:rsid w:val="00CA7DEA"/>
    <w:rsid w:val="00CB647D"/>
    <w:rsid w:val="00CC1643"/>
    <w:rsid w:val="00CD5814"/>
    <w:rsid w:val="00CE127A"/>
    <w:rsid w:val="00CE7331"/>
    <w:rsid w:val="00CF0D15"/>
    <w:rsid w:val="00CF3DC9"/>
    <w:rsid w:val="00CF4DD8"/>
    <w:rsid w:val="00CF4DE2"/>
    <w:rsid w:val="00D02D80"/>
    <w:rsid w:val="00D10B61"/>
    <w:rsid w:val="00D16EFB"/>
    <w:rsid w:val="00D17EF2"/>
    <w:rsid w:val="00D21073"/>
    <w:rsid w:val="00D22848"/>
    <w:rsid w:val="00D23831"/>
    <w:rsid w:val="00D25A1B"/>
    <w:rsid w:val="00D429E4"/>
    <w:rsid w:val="00D4379A"/>
    <w:rsid w:val="00D50616"/>
    <w:rsid w:val="00D55040"/>
    <w:rsid w:val="00D63704"/>
    <w:rsid w:val="00D63C58"/>
    <w:rsid w:val="00D65548"/>
    <w:rsid w:val="00D66CE1"/>
    <w:rsid w:val="00D707D1"/>
    <w:rsid w:val="00D767A4"/>
    <w:rsid w:val="00D8089A"/>
    <w:rsid w:val="00D85D12"/>
    <w:rsid w:val="00D87412"/>
    <w:rsid w:val="00D90AEA"/>
    <w:rsid w:val="00D92406"/>
    <w:rsid w:val="00D94F5D"/>
    <w:rsid w:val="00DA18B4"/>
    <w:rsid w:val="00DA2A96"/>
    <w:rsid w:val="00DA3362"/>
    <w:rsid w:val="00DB2B6C"/>
    <w:rsid w:val="00DB2E8D"/>
    <w:rsid w:val="00DB4254"/>
    <w:rsid w:val="00DB7B20"/>
    <w:rsid w:val="00DC212F"/>
    <w:rsid w:val="00DD2CB5"/>
    <w:rsid w:val="00DD2F20"/>
    <w:rsid w:val="00DD4FC2"/>
    <w:rsid w:val="00DD6B85"/>
    <w:rsid w:val="00DE331A"/>
    <w:rsid w:val="00DE4CEC"/>
    <w:rsid w:val="00DF0CF6"/>
    <w:rsid w:val="00DF6D12"/>
    <w:rsid w:val="00DF7458"/>
    <w:rsid w:val="00DF76E6"/>
    <w:rsid w:val="00E00BEB"/>
    <w:rsid w:val="00E00D80"/>
    <w:rsid w:val="00E033F8"/>
    <w:rsid w:val="00E133F4"/>
    <w:rsid w:val="00E20AF3"/>
    <w:rsid w:val="00E20C36"/>
    <w:rsid w:val="00E26CD0"/>
    <w:rsid w:val="00E3366A"/>
    <w:rsid w:val="00E348E0"/>
    <w:rsid w:val="00E35F5A"/>
    <w:rsid w:val="00E37C75"/>
    <w:rsid w:val="00E43122"/>
    <w:rsid w:val="00E4724E"/>
    <w:rsid w:val="00E5140A"/>
    <w:rsid w:val="00E51A8E"/>
    <w:rsid w:val="00E51B02"/>
    <w:rsid w:val="00E60A35"/>
    <w:rsid w:val="00E62D50"/>
    <w:rsid w:val="00E646D6"/>
    <w:rsid w:val="00E70ADE"/>
    <w:rsid w:val="00E76DE5"/>
    <w:rsid w:val="00E90B68"/>
    <w:rsid w:val="00E92DC1"/>
    <w:rsid w:val="00E93BF3"/>
    <w:rsid w:val="00E93FF3"/>
    <w:rsid w:val="00EA5591"/>
    <w:rsid w:val="00EA5D29"/>
    <w:rsid w:val="00EB24B7"/>
    <w:rsid w:val="00EB342B"/>
    <w:rsid w:val="00EB3A71"/>
    <w:rsid w:val="00EB7F33"/>
    <w:rsid w:val="00EC1344"/>
    <w:rsid w:val="00EC5822"/>
    <w:rsid w:val="00EC5BE8"/>
    <w:rsid w:val="00ED1510"/>
    <w:rsid w:val="00EE0685"/>
    <w:rsid w:val="00EE0CB4"/>
    <w:rsid w:val="00EF2BF0"/>
    <w:rsid w:val="00F00C99"/>
    <w:rsid w:val="00F01593"/>
    <w:rsid w:val="00F02822"/>
    <w:rsid w:val="00F056A7"/>
    <w:rsid w:val="00F10368"/>
    <w:rsid w:val="00F108BA"/>
    <w:rsid w:val="00F13160"/>
    <w:rsid w:val="00F2064F"/>
    <w:rsid w:val="00F21F22"/>
    <w:rsid w:val="00F223D3"/>
    <w:rsid w:val="00F25C8E"/>
    <w:rsid w:val="00F443D4"/>
    <w:rsid w:val="00F452FF"/>
    <w:rsid w:val="00F464DB"/>
    <w:rsid w:val="00F54D93"/>
    <w:rsid w:val="00F5526E"/>
    <w:rsid w:val="00F55B0E"/>
    <w:rsid w:val="00F60AAA"/>
    <w:rsid w:val="00F6111C"/>
    <w:rsid w:val="00F61CD7"/>
    <w:rsid w:val="00F66C28"/>
    <w:rsid w:val="00F71765"/>
    <w:rsid w:val="00F812F4"/>
    <w:rsid w:val="00F81E96"/>
    <w:rsid w:val="00F821B6"/>
    <w:rsid w:val="00F862D3"/>
    <w:rsid w:val="00F86FEC"/>
    <w:rsid w:val="00F92894"/>
    <w:rsid w:val="00F9705F"/>
    <w:rsid w:val="00FA07AA"/>
    <w:rsid w:val="00FA6435"/>
    <w:rsid w:val="00FB26E8"/>
    <w:rsid w:val="00FB451C"/>
    <w:rsid w:val="00FB6845"/>
    <w:rsid w:val="00FC01C4"/>
    <w:rsid w:val="00FC3BB6"/>
    <w:rsid w:val="00FC5F2C"/>
    <w:rsid w:val="00FC6B80"/>
    <w:rsid w:val="00FD43EE"/>
    <w:rsid w:val="00FD61B9"/>
    <w:rsid w:val="00FE15F8"/>
    <w:rsid w:val="00FE1CF3"/>
    <w:rsid w:val="00FE1E4D"/>
    <w:rsid w:val="00FE2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406B59"/>
  <w15:docId w15:val="{9A5E047D-DC7F-449C-8E7D-515001E0A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sz w:val="24"/>
      <w:szCs w:val="24"/>
      <w:lang w:eastAsia="zh-CN"/>
    </w:rPr>
  </w:style>
  <w:style w:type="paragraph" w:styleId="Heading1">
    <w:name w:val="heading 1"/>
    <w:aliases w:val="Appendix,Headeris_mano1"/>
    <w:basedOn w:val="Normal"/>
    <w:next w:val="Normal"/>
    <w:link w:val="Heading1Char1"/>
    <w:qFormat/>
    <w:pPr>
      <w:keepNext/>
      <w:numPr>
        <w:numId w:val="1"/>
      </w:numPr>
      <w:tabs>
        <w:tab w:val="left" w:pos="1080"/>
      </w:tabs>
      <w:spacing w:before="360" w:after="360"/>
      <w:ind w:left="1080" w:hanging="360"/>
      <w:jc w:val="center"/>
      <w:outlineLvl w:val="0"/>
    </w:pPr>
    <w:rPr>
      <w:sz w:val="28"/>
      <w:szCs w:val="20"/>
    </w:rPr>
  </w:style>
  <w:style w:type="paragraph" w:styleId="Heading2">
    <w:name w:val="heading 2"/>
    <w:aliases w:val="Title Header2,H2"/>
    <w:basedOn w:val="Normal"/>
    <w:next w:val="Normal"/>
    <w:link w:val="Heading2Char1"/>
    <w:qFormat/>
    <w:pPr>
      <w:numPr>
        <w:ilvl w:val="1"/>
        <w:numId w:val="1"/>
      </w:numPr>
      <w:tabs>
        <w:tab w:val="left" w:pos="1080"/>
      </w:tabs>
      <w:ind w:left="1080" w:hanging="360"/>
      <w:jc w:val="both"/>
      <w:outlineLvl w:val="1"/>
    </w:pPr>
    <w:rPr>
      <w:szCs w:val="20"/>
    </w:rPr>
  </w:style>
  <w:style w:type="paragraph" w:styleId="Heading3">
    <w:name w:val="heading 3"/>
    <w:aliases w:val="Section Header3,Sub-Clause Paragraph"/>
    <w:basedOn w:val="Normal"/>
    <w:next w:val="Normal"/>
    <w:link w:val="Heading3Char1"/>
    <w:qFormat/>
    <w:pPr>
      <w:keepNext/>
      <w:keepLines/>
      <w:numPr>
        <w:ilvl w:val="2"/>
        <w:numId w:val="1"/>
      </w:numPr>
      <w:spacing w:before="200"/>
      <w:outlineLvl w:val="2"/>
    </w:pPr>
    <w:rPr>
      <w:rFonts w:ascii="Cambria" w:hAnsi="Cambria" w:cs="Cambria"/>
      <w:b/>
      <w:color w:val="4F81BD"/>
      <w:szCs w:val="20"/>
    </w:rPr>
  </w:style>
  <w:style w:type="paragraph" w:styleId="Heading4">
    <w:name w:val="heading 4"/>
    <w:aliases w:val=" Sub-Clause Sub-paragraph,Sub-Clause Sub-paragraph,Heading 4 Char Char Char Char"/>
    <w:basedOn w:val="Normal"/>
    <w:next w:val="Normal"/>
    <w:link w:val="Heading4Char"/>
    <w:qFormat/>
    <w:rsid w:val="00070E20"/>
    <w:pPr>
      <w:keepNext/>
      <w:tabs>
        <w:tab w:val="num" w:pos="1584"/>
      </w:tabs>
      <w:suppressAutoHyphens w:val="0"/>
      <w:ind w:left="1584" w:hanging="864"/>
      <w:outlineLvl w:val="3"/>
    </w:pPr>
    <w:rPr>
      <w:rFonts w:eastAsia="Times New Roman"/>
      <w:b/>
      <w:sz w:val="44"/>
      <w:szCs w:val="20"/>
      <w:lang w:eastAsia="lt-LT"/>
    </w:rPr>
  </w:style>
  <w:style w:type="paragraph" w:styleId="Heading5">
    <w:name w:val="heading 5"/>
    <w:basedOn w:val="Normal"/>
    <w:next w:val="Normal"/>
    <w:link w:val="Heading5Char1"/>
    <w:qFormat/>
    <w:pPr>
      <w:keepNext/>
      <w:keepLines/>
      <w:numPr>
        <w:ilvl w:val="4"/>
        <w:numId w:val="1"/>
      </w:numPr>
      <w:spacing w:before="200"/>
      <w:outlineLvl w:val="4"/>
    </w:pPr>
    <w:rPr>
      <w:rFonts w:ascii="Cambria" w:hAnsi="Cambria" w:cs="Cambria"/>
      <w:color w:val="243F60"/>
      <w:szCs w:val="20"/>
    </w:rPr>
  </w:style>
  <w:style w:type="paragraph" w:styleId="Heading6">
    <w:name w:val="heading 6"/>
    <w:basedOn w:val="Normal"/>
    <w:next w:val="Normal"/>
    <w:link w:val="Heading6Char"/>
    <w:qFormat/>
    <w:rsid w:val="00070E20"/>
    <w:pPr>
      <w:keepNext/>
      <w:tabs>
        <w:tab w:val="num" w:pos="1872"/>
      </w:tabs>
      <w:suppressAutoHyphens w:val="0"/>
      <w:ind w:left="1872" w:hanging="1152"/>
      <w:outlineLvl w:val="5"/>
    </w:pPr>
    <w:rPr>
      <w:rFonts w:eastAsia="Times New Roman"/>
      <w:b/>
      <w:sz w:val="36"/>
      <w:szCs w:val="20"/>
      <w:lang w:eastAsia="lt-LT"/>
    </w:rPr>
  </w:style>
  <w:style w:type="paragraph" w:styleId="Heading7">
    <w:name w:val="heading 7"/>
    <w:basedOn w:val="Normal"/>
    <w:next w:val="Normal"/>
    <w:link w:val="Heading7Char"/>
    <w:qFormat/>
    <w:rsid w:val="00070E20"/>
    <w:pPr>
      <w:keepNext/>
      <w:tabs>
        <w:tab w:val="num" w:pos="2016"/>
      </w:tabs>
      <w:suppressAutoHyphens w:val="0"/>
      <w:ind w:left="2016" w:hanging="1296"/>
      <w:outlineLvl w:val="6"/>
    </w:pPr>
    <w:rPr>
      <w:rFonts w:eastAsia="Times New Roman"/>
      <w:sz w:val="48"/>
      <w:szCs w:val="20"/>
      <w:lang w:eastAsia="lt-LT"/>
    </w:rPr>
  </w:style>
  <w:style w:type="paragraph" w:styleId="Heading8">
    <w:name w:val="heading 8"/>
    <w:basedOn w:val="Normal"/>
    <w:next w:val="Normal"/>
    <w:link w:val="Heading8Char1"/>
    <w:qFormat/>
    <w:pPr>
      <w:keepNext/>
      <w:keepLines/>
      <w:numPr>
        <w:ilvl w:val="7"/>
        <w:numId w:val="1"/>
      </w:numPr>
      <w:spacing w:before="200"/>
      <w:outlineLvl w:val="7"/>
    </w:pPr>
    <w:rPr>
      <w:rFonts w:ascii="Cambria" w:hAnsi="Cambria" w:cs="Cambria"/>
      <w:color w:val="404040"/>
      <w:sz w:val="20"/>
      <w:szCs w:val="20"/>
    </w:rPr>
  </w:style>
  <w:style w:type="paragraph" w:styleId="Heading9">
    <w:name w:val="heading 9"/>
    <w:basedOn w:val="Normal"/>
    <w:next w:val="Normal"/>
    <w:link w:val="Heading9Char"/>
    <w:qFormat/>
    <w:rsid w:val="00070E20"/>
    <w:pPr>
      <w:keepNext/>
      <w:tabs>
        <w:tab w:val="num" w:pos="2304"/>
      </w:tabs>
      <w:suppressAutoHyphens w:val="0"/>
      <w:ind w:left="2304" w:hanging="1584"/>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cs="Times New Roman" w:hint="default"/>
      <w:b/>
    </w:rPr>
  </w:style>
  <w:style w:type="character" w:customStyle="1" w:styleId="WW8Num2z1">
    <w:name w:val="WW8Num2z1"/>
    <w:rPr>
      <w:rFonts w:eastAsia="Times New Roman" w:cs="Times New Roman" w:hint="default"/>
      <w:b w:val="0"/>
      <w:bCs/>
      <w:kern w:val="1"/>
    </w:rPr>
  </w:style>
  <w:style w:type="character" w:customStyle="1" w:styleId="WW8Num3z0">
    <w:name w:val="WW8Num3z0"/>
    <w:rPr>
      <w:rFonts w:eastAsia="Times New Roman" w:cs="Times New Roman" w:hint="default"/>
      <w:i/>
      <w:iCs/>
      <w:kern w:val="1"/>
    </w:rPr>
  </w:style>
  <w:style w:type="character" w:customStyle="1" w:styleId="WW8Num4z0">
    <w:name w:val="WW8Num4z0"/>
    <w:rPr>
      <w:rFonts w:ascii="Trebuchet MS" w:eastAsia="Times New Roman" w:hAnsi="Trebuchet MS" w:cs="Trebuchet MS"/>
      <w:sz w:val="22"/>
      <w:szCs w:val="22"/>
    </w:rPr>
  </w:style>
  <w:style w:type="character" w:customStyle="1" w:styleId="WW8Num4z1">
    <w:name w:val="WW8Num4z1"/>
    <w:rPr>
      <w:rFonts w:ascii="Trebuchet MS" w:hAnsi="Trebuchet MS" w:cs="Trebuchet MS"/>
      <w:sz w:val="22"/>
      <w:szCs w:val="22"/>
      <w:lang w:eastAsia="zh-CN"/>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rebuchet MS" w:eastAsia="Arial Unicode MS" w:hAnsi="Trebuchet MS" w:cs="Trebuchet MS" w:hint="default"/>
      <w:b/>
      <w:sz w:val="22"/>
      <w:szCs w:val="22"/>
    </w:rPr>
  </w:style>
  <w:style w:type="character" w:customStyle="1" w:styleId="WW8Num5z1">
    <w:name w:val="WW8Num5z1"/>
    <w:rPr>
      <w:rFonts w:ascii="Trebuchet MS" w:hAnsi="Trebuchet MS" w:cs="Trebuchet MS" w:hint="default"/>
      <w:sz w:val="22"/>
      <w:szCs w:val="22"/>
    </w:rPr>
  </w:style>
  <w:style w:type="character" w:customStyle="1" w:styleId="WW8Num6z0">
    <w:name w:val="WW8Num6z0"/>
    <w:rPr>
      <w:rFonts w:ascii="Trebuchet MS" w:hAnsi="Trebuchet MS" w:cs="Trebuchet MS" w:hint="default"/>
      <w:color w:val="000000"/>
      <w:sz w:val="22"/>
      <w:szCs w:val="22"/>
      <w:lang w:val="lt-LT"/>
    </w:rPr>
  </w:style>
  <w:style w:type="character" w:customStyle="1" w:styleId="WW8Num7z0">
    <w:name w:val="WW8Num7z0"/>
    <w:rPr>
      <w:rFonts w:ascii="Trebuchet MS" w:eastAsia="Times New Roman" w:hAnsi="Trebuchet MS" w:cs="Trebuchet MS" w:hint="default"/>
      <w:sz w:val="22"/>
      <w:szCs w:val="22"/>
      <w:lang w:eastAsia="zh-CN"/>
    </w:rPr>
  </w:style>
  <w:style w:type="character" w:customStyle="1" w:styleId="WW8Num8z0">
    <w:name w:val="WW8Num8z0"/>
    <w:rPr>
      <w:rFonts w:ascii="Trebuchet MS" w:hAnsi="Trebuchet MS" w:cs="Trebuchet MS" w:hint="default"/>
      <w:sz w:val="22"/>
      <w:szCs w:val="22"/>
    </w:rPr>
  </w:style>
  <w:style w:type="character" w:customStyle="1" w:styleId="WW8Num9z0">
    <w:name w:val="WW8Num9z0"/>
    <w:rPr>
      <w:rFonts w:ascii="Trebuchet MS" w:hAnsi="Trebuchet MS" w:cs="Trebuchet MS" w:hint="default"/>
      <w:sz w:val="22"/>
      <w:szCs w:val="22"/>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2z1">
    <w:name w:val="WW8Num12z1"/>
    <w:rPr>
      <w:rFonts w:hint="default"/>
      <w:b/>
      <w:bCs/>
    </w:rPr>
  </w:style>
  <w:style w:type="character" w:customStyle="1" w:styleId="WW8Num13z0">
    <w:name w:val="WW8Num13z0"/>
    <w:rPr>
      <w:rFonts w:ascii="Trebuchet MS" w:hAnsi="Trebuchet MS" w:cs="Trebuchet MS" w:hint="default"/>
      <w:sz w:val="22"/>
      <w:szCs w:val="22"/>
    </w:rPr>
  </w:style>
  <w:style w:type="character" w:customStyle="1" w:styleId="WW8Num14z0">
    <w:name w:val="WW8Num14z0"/>
    <w:rPr>
      <w:rFonts w:ascii="Trebuchet MS" w:eastAsia="Times New Roman" w:hAnsi="Trebuchet MS" w:cs="Times New Roman" w:hint="default"/>
      <w:color w:val="auto"/>
      <w:sz w:val="22"/>
      <w:szCs w:val="22"/>
    </w:rPr>
  </w:style>
  <w:style w:type="character" w:customStyle="1" w:styleId="WW8Num14z1">
    <w:name w:val="WW8Num14z1"/>
    <w:rPr>
      <w:rFonts w:cs="Times New Roman" w:hint="default"/>
      <w:b w:val="0"/>
      <w:strike w:val="0"/>
      <w:dstrike w:val="0"/>
      <w:color w:val="auto"/>
    </w:rPr>
  </w:style>
  <w:style w:type="character" w:customStyle="1" w:styleId="WW8Num14z2">
    <w:name w:val="WW8Num14z2"/>
    <w:rPr>
      <w:rFonts w:ascii="Trebuchet MS" w:hAnsi="Trebuchet MS" w:cs="Times New Roman" w:hint="default"/>
      <w:sz w:val="22"/>
      <w:szCs w:val="22"/>
    </w:rPr>
  </w:style>
  <w:style w:type="character" w:customStyle="1" w:styleId="WW8Num14z3">
    <w:name w:val="WW8Num14z3"/>
    <w:rPr>
      <w:rFonts w:cs="Times New Roman" w:hint="default"/>
    </w:rPr>
  </w:style>
  <w:style w:type="character" w:customStyle="1" w:styleId="WW8Num15z0">
    <w:name w:val="WW8Num15z0"/>
    <w:rPr>
      <w:rFonts w:ascii="Trebuchet MS" w:hAnsi="Trebuchet MS" w:cs="Times New Roman" w:hint="default"/>
      <w:sz w:val="22"/>
      <w:szCs w:val="22"/>
    </w:rPr>
  </w:style>
  <w:style w:type="character" w:customStyle="1" w:styleId="WW8Num15z1">
    <w:name w:val="WW8Num15z1"/>
    <w:rPr>
      <w:rFonts w:cs="Times New Roman"/>
    </w:rPr>
  </w:style>
  <w:style w:type="character" w:customStyle="1" w:styleId="WW8Num15z3">
    <w:name w:val="WW8Num15z3"/>
    <w:rPr>
      <w:rFonts w:ascii="Trebuchet MS" w:eastAsia="Times New Roman" w:hAnsi="Trebuchet MS" w:cs="Trebuchet MS" w:hint="default"/>
      <w:sz w:val="22"/>
      <w:szCs w:val="22"/>
    </w:rPr>
  </w:style>
  <w:style w:type="character" w:customStyle="1" w:styleId="WW8Num16z0">
    <w:name w:val="WW8Num16z0"/>
    <w:rPr>
      <w:rFonts w:ascii="CorpoA" w:hAnsi="CorpoA" w:cs="CorpoA" w:hint="default"/>
      <w:sz w:val="24"/>
    </w:rPr>
  </w:style>
  <w:style w:type="character" w:customStyle="1" w:styleId="WW8Num16z1">
    <w:name w:val="WW8Num16z1"/>
    <w:rPr>
      <w:rFonts w:ascii="Trebuchet MS" w:hAnsi="Trebuchet MS" w:cs="CorpoA" w:hint="default"/>
      <w:sz w:val="22"/>
      <w:szCs w:val="22"/>
    </w:rPr>
  </w:style>
  <w:style w:type="character" w:customStyle="1" w:styleId="WW8Num17z0">
    <w:name w:val="WW8Num17z0"/>
    <w:rPr>
      <w:rFonts w:ascii="Trebuchet MS" w:hAnsi="Trebuchet MS" w:cs="Times New Roman" w:hint="default"/>
      <w:b/>
      <w:bCs/>
      <w:iCs/>
      <w:sz w:val="22"/>
      <w:szCs w:val="22"/>
    </w:rPr>
  </w:style>
  <w:style w:type="character" w:customStyle="1" w:styleId="WW8Num17z1">
    <w:name w:val="WW8Num17z1"/>
    <w:rPr>
      <w:rFonts w:ascii="Trebuchet MS" w:hAnsi="Trebuchet MS" w:cs="Times New Roman" w:hint="default"/>
      <w:b w:val="0"/>
      <w:bCs w:val="0"/>
      <w:strike w:val="0"/>
      <w:dstrike w:val="0"/>
      <w:sz w:val="22"/>
      <w:szCs w:val="22"/>
    </w:rPr>
  </w:style>
  <w:style w:type="character" w:customStyle="1" w:styleId="WW8Num18z0">
    <w:name w:val="WW8Num18z0"/>
    <w:rPr>
      <w:rFonts w:cs="Times New Roman" w:hint="default"/>
    </w:rPr>
  </w:style>
  <w:style w:type="character" w:customStyle="1" w:styleId="WW8Num19z0">
    <w:name w:val="WW8Num19z0"/>
    <w:rPr>
      <w:rFonts w:hint="default"/>
    </w:rPr>
  </w:style>
  <w:style w:type="character" w:customStyle="1" w:styleId="WW8Num19z1">
    <w:name w:val="WW8Num19z1"/>
    <w:rPr>
      <w:rFonts w:hint="default"/>
      <w:b/>
      <w:bCs/>
    </w:rPr>
  </w:style>
  <w:style w:type="character" w:customStyle="1" w:styleId="WW8Num20z0">
    <w:name w:val="WW8Num20z0"/>
    <w:rPr>
      <w:rFonts w:cs="Times New Roman" w:hint="default"/>
      <w:i w:val="0"/>
    </w:rPr>
  </w:style>
  <w:style w:type="character" w:customStyle="1" w:styleId="WW8Num20z1">
    <w:name w:val="WW8Num20z1"/>
    <w:rPr>
      <w:rFonts w:cs="Times New Roman"/>
    </w:rPr>
  </w:style>
  <w:style w:type="character" w:customStyle="1" w:styleId="WW8Num20z4">
    <w:name w:val="WW8Num20z4"/>
    <w:rPr>
      <w:rFonts w:hint="default"/>
    </w:rPr>
  </w:style>
  <w:style w:type="character" w:customStyle="1" w:styleId="WW8Num20z5">
    <w:name w:val="WW8Num20z5"/>
    <w:rPr>
      <w:rFonts w:hint="default"/>
      <w:b/>
      <w:bCs w:val="0"/>
      <w:i w:val="0"/>
    </w:rPr>
  </w:style>
  <w:style w:type="character" w:customStyle="1" w:styleId="WW8Num20z6">
    <w:name w:val="WW8Num20z6"/>
    <w:rPr>
      <w:rFonts w:ascii="Gulim" w:hAnsi="Gulim" w:cs="Gulim" w:hint="default"/>
      <w:i w:val="0"/>
    </w:rPr>
  </w:style>
  <w:style w:type="character" w:customStyle="1" w:styleId="WW8Num21z0">
    <w:name w:val="WW8Num21z0"/>
    <w:rPr>
      <w:rFonts w:ascii="Trebuchet MS" w:hAnsi="Trebuchet MS" w:cs="Trebuchet MS" w:hint="default"/>
      <w:sz w:val="22"/>
      <w:szCs w:val="22"/>
      <w:lang w:bidi="hi-IN"/>
    </w:rPr>
  </w:style>
  <w:style w:type="character" w:customStyle="1" w:styleId="WW8Num22z0">
    <w:name w:val="WW8Num22z0"/>
    <w:rPr>
      <w:rFonts w:hint="default"/>
    </w:rPr>
  </w:style>
  <w:style w:type="character" w:customStyle="1" w:styleId="WW8Num23z0">
    <w:name w:val="WW8Num23z0"/>
    <w:rPr>
      <w:rFonts w:cs="Times New Roman" w:hint="default"/>
      <w:b/>
      <w:bCs/>
    </w:rPr>
  </w:style>
  <w:style w:type="character" w:customStyle="1" w:styleId="WW8Num23z1">
    <w:name w:val="WW8Num23z1"/>
    <w:rPr>
      <w:rFonts w:ascii="Trebuchet MS" w:hAnsi="Trebuchet MS" w:cs="Times New Roman" w:hint="default"/>
      <w:i w:val="0"/>
      <w:iCs/>
      <w:color w:val="auto"/>
      <w:sz w:val="22"/>
      <w:szCs w:val="22"/>
      <w:lang w:bidi="hi-IN"/>
    </w:rPr>
  </w:style>
  <w:style w:type="character" w:customStyle="1" w:styleId="WW8Num23z2">
    <w:name w:val="WW8Num23z2"/>
    <w:rPr>
      <w:rFonts w:ascii="Trebuchet MS" w:eastAsia="Times New Roman" w:hAnsi="Trebuchet MS" w:cs="Times New Roman" w:hint="default"/>
      <w:sz w:val="22"/>
      <w:szCs w:val="22"/>
      <w:lang w:bidi="hi-IN"/>
    </w:rPr>
  </w:style>
  <w:style w:type="character" w:customStyle="1" w:styleId="WW8Num24z0">
    <w:name w:val="WW8Num24z0"/>
    <w:rPr>
      <w:rFonts w:hint="default"/>
    </w:rPr>
  </w:style>
  <w:style w:type="character" w:customStyle="1" w:styleId="WW8Num24z1">
    <w:name w:val="WW8Num24z1"/>
    <w:rPr>
      <w:rFonts w:hint="default"/>
      <w:b/>
      <w:bCs/>
    </w:rPr>
  </w:style>
  <w:style w:type="character" w:customStyle="1" w:styleId="WW8Num25z0">
    <w:name w:val="WW8Num25z0"/>
    <w:rPr>
      <w:rFonts w:hint="default"/>
    </w:rPr>
  </w:style>
  <w:style w:type="character" w:customStyle="1" w:styleId="WW8Num25z1">
    <w:name w:val="WW8Num25z1"/>
    <w:rPr>
      <w:rFonts w:ascii="Trebuchet MS" w:eastAsia="Times New Roman" w:hAnsi="Trebuchet MS" w:cs="Times New Roman" w:hint="default"/>
    </w:rPr>
  </w:style>
  <w:style w:type="character" w:customStyle="1" w:styleId="WW8Num26z0">
    <w:name w:val="WW8Num26z0"/>
    <w:rPr>
      <w:rFonts w:hint="default"/>
    </w:rPr>
  </w:style>
  <w:style w:type="character" w:customStyle="1" w:styleId="WW8Num27z0">
    <w:name w:val="WW8Num27z0"/>
    <w:rPr>
      <w:rFonts w:ascii="Trebuchet MS" w:hAnsi="Trebuchet MS" w:cs="Times New Roman" w:hint="default"/>
      <w:sz w:val="22"/>
      <w:szCs w:val="22"/>
    </w:rPr>
  </w:style>
  <w:style w:type="character" w:customStyle="1" w:styleId="WW8Num27z1">
    <w:name w:val="WW8Num27z1"/>
    <w:rPr>
      <w:rFonts w:ascii="Trebuchet MS" w:hAnsi="Trebuchet MS" w:cs="Times New Roman" w:hint="default"/>
      <w:b w:val="0"/>
      <w:bCs w:val="0"/>
      <w:color w:val="auto"/>
      <w:sz w:val="22"/>
      <w:szCs w:val="22"/>
    </w:rPr>
  </w:style>
  <w:style w:type="character" w:customStyle="1" w:styleId="WW8Num28z0">
    <w:name w:val="WW8Num28z0"/>
    <w:rPr>
      <w:rFonts w:ascii="Trebuchet MS" w:hAnsi="Trebuchet MS" w:cs="Times New Roman" w:hint="default"/>
      <w:bCs/>
      <w:sz w:val="22"/>
      <w:szCs w:val="22"/>
    </w:rPr>
  </w:style>
  <w:style w:type="character" w:customStyle="1" w:styleId="WW8Num29z0">
    <w:name w:val="WW8Num29z0"/>
    <w:rPr>
      <w:rFonts w:hint="default"/>
    </w:rPr>
  </w:style>
  <w:style w:type="character" w:customStyle="1" w:styleId="WW8Num30z0">
    <w:name w:val="WW8Num30z0"/>
    <w:rPr>
      <w:rFonts w:ascii="Trebuchet MS" w:hAnsi="Trebuchet MS" w:cs="Trebuchet MS" w:hint="default"/>
      <w:b/>
      <w:bCs/>
      <w:sz w:val="22"/>
      <w:szCs w:val="22"/>
    </w:rPr>
  </w:style>
  <w:style w:type="character" w:customStyle="1" w:styleId="WW8Num31z0">
    <w:name w:val="WW8Num31z0"/>
    <w:rPr>
      <w:rFonts w:cs="Times New Roman" w:hint="default"/>
    </w:rPr>
  </w:style>
  <w:style w:type="character" w:customStyle="1" w:styleId="Heading1Char">
    <w:name w:val="Heading 1 Char"/>
    <w:aliases w:val="Appendix Char,Headeris_mano1 Char"/>
    <w:uiPriority w:val="9"/>
    <w:rPr>
      <w:rFonts w:ascii="Times New Roman" w:hAnsi="Times New Roman" w:cs="Times New Roman"/>
      <w:sz w:val="28"/>
      <w:lang w:val="lt-LT"/>
    </w:rPr>
  </w:style>
  <w:style w:type="character" w:customStyle="1" w:styleId="Heading2Char">
    <w:name w:val="Heading 2 Char"/>
    <w:aliases w:val="Title Header2 Char,H2 Char"/>
    <w:rPr>
      <w:rFonts w:ascii="Times New Roman" w:hAnsi="Times New Roman" w:cs="Times New Roman"/>
      <w:sz w:val="24"/>
      <w:lang w:val="lt-LT"/>
    </w:rPr>
  </w:style>
  <w:style w:type="character" w:customStyle="1" w:styleId="Heading3Char">
    <w:name w:val="Heading 3 Char"/>
    <w:uiPriority w:val="99"/>
    <w:rPr>
      <w:rFonts w:ascii="Cambria" w:hAnsi="Cambria" w:cs="Times New Roman"/>
      <w:b/>
      <w:color w:val="4F81BD"/>
      <w:sz w:val="24"/>
      <w:lang w:val="lt-LT"/>
    </w:rPr>
  </w:style>
  <w:style w:type="character" w:customStyle="1" w:styleId="Heading5Char">
    <w:name w:val="Heading 5 Char"/>
    <w:uiPriority w:val="99"/>
    <w:rPr>
      <w:rFonts w:ascii="Cambria" w:hAnsi="Cambria" w:cs="Times New Roman"/>
      <w:color w:val="243F60"/>
      <w:sz w:val="24"/>
      <w:lang w:val="lt-LT"/>
    </w:rPr>
  </w:style>
  <w:style w:type="character" w:customStyle="1" w:styleId="Heading8Char">
    <w:name w:val="Heading 8 Char"/>
    <w:uiPriority w:val="99"/>
    <w:rPr>
      <w:rFonts w:ascii="Cambria" w:hAnsi="Cambria" w:cs="Times New Roman"/>
      <w:color w:val="404040"/>
      <w:sz w:val="20"/>
      <w:lang w:val="lt-LT"/>
    </w:rPr>
  </w:style>
  <w:style w:type="character" w:styleId="Hyperlink">
    <w:name w:val="Hyperlink"/>
    <w:aliases w:val="IVPK Hyperlink,Alna"/>
    <w:rPr>
      <w:rFonts w:cs="Times New Roman"/>
      <w:color w:val="0000FF"/>
      <w:u w:val="single"/>
    </w:rPr>
  </w:style>
  <w:style w:type="character" w:customStyle="1" w:styleId="HeaderChar1">
    <w:name w:val="Header Char1"/>
    <w:rPr>
      <w:rFonts w:ascii="Times New Roman" w:hAnsi="Times New Roman" w:cs="Times New Roman"/>
      <w:sz w:val="24"/>
      <w:lang w:val="lt-LT"/>
    </w:rPr>
  </w:style>
  <w:style w:type="character" w:customStyle="1" w:styleId="BodyText3Char">
    <w:name w:val="Body Text 3 Char"/>
    <w:uiPriority w:val="99"/>
    <w:rPr>
      <w:rFonts w:ascii="Times New Roman" w:hAnsi="Times New Roman" w:cs="Times New Roman"/>
      <w:sz w:val="24"/>
      <w:lang w:val="lt-LT"/>
    </w:rPr>
  </w:style>
  <w:style w:type="character" w:customStyle="1" w:styleId="BodyTextIndentChar">
    <w:name w:val="Body Text Indent Char"/>
    <w:uiPriority w:val="99"/>
    <w:rPr>
      <w:rFonts w:ascii="Times New Roman" w:hAnsi="Times New Roman" w:cs="Times New Roman"/>
      <w:sz w:val="24"/>
      <w:lang w:val="lt-LT"/>
    </w:rPr>
  </w:style>
  <w:style w:type="character" w:customStyle="1" w:styleId="TitleChar">
    <w:name w:val="Title Char"/>
    <w:link w:val="Title"/>
    <w:rPr>
      <w:rFonts w:ascii="Times New Roman" w:hAnsi="Times New Roman" w:cs="Times New Roman"/>
      <w:b/>
      <w:sz w:val="24"/>
      <w:lang w:val="lt-LT"/>
    </w:rPr>
  </w:style>
  <w:style w:type="character" w:customStyle="1" w:styleId="FooterChar">
    <w:name w:val="Footer Char"/>
    <w:qFormat/>
    <w:rPr>
      <w:rFonts w:ascii="Times New Roman" w:hAnsi="Times New Roman" w:cs="Times New Roman"/>
      <w:sz w:val="24"/>
      <w:lang w:val="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uiPriority w:val="34"/>
    <w:qFormat/>
    <w:rPr>
      <w:rFonts w:ascii="TimesLT" w:hAnsi="TimesLT" w:cs="TimesLT"/>
      <w:sz w:val="20"/>
    </w:rPr>
  </w:style>
  <w:style w:type="character" w:customStyle="1" w:styleId="BodyTextIndent2Char">
    <w:name w:val="Body Text Indent 2 Char"/>
    <w:uiPriority w:val="99"/>
    <w:rPr>
      <w:rFonts w:ascii="Times New Roman" w:hAnsi="Times New Roman" w:cs="Times New Roman"/>
      <w:sz w:val="24"/>
      <w:lang w:val="lt-LT"/>
    </w:rPr>
  </w:style>
  <w:style w:type="character" w:customStyle="1" w:styleId="BalloonTextChar">
    <w:name w:val="Balloon Text Char"/>
    <w:rPr>
      <w:rFonts w:ascii="Tahoma" w:hAnsi="Tahoma" w:cs="Times New Roman"/>
      <w:sz w:val="16"/>
      <w:lang w:val="lt-LT"/>
    </w:rPr>
  </w:style>
  <w:style w:type="character" w:customStyle="1" w:styleId="BodyText2Char">
    <w:name w:val="Body Text 2 Char"/>
    <w:uiPriority w:val="99"/>
    <w:rPr>
      <w:rFonts w:ascii="Times New Roman" w:hAnsi="Times New Roman" w:cs="Times New Roman"/>
      <w:sz w:val="24"/>
      <w:lang w:val="lt-LT"/>
    </w:rPr>
  </w:style>
  <w:style w:type="character" w:customStyle="1" w:styleId="apple-style-span">
    <w:name w:val="apple-style-span"/>
    <w:uiPriority w:val="99"/>
  </w:style>
  <w:style w:type="character" w:customStyle="1" w:styleId="HTMLPreformattedChar">
    <w:name w:val="HTML Preformatted Char"/>
    <w:aliases w:val="Char Char Char Char Char"/>
    <w:uiPriority w:val="99"/>
    <w:rPr>
      <w:rFonts w:ascii="Courier New" w:hAnsi="Courier New" w:cs="Times New Roman"/>
      <w:sz w:val="20"/>
      <w:lang w:val="lt-LT"/>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uiPriority w:val="99"/>
    <w:rPr>
      <w:rFonts w:ascii="Times New Roman" w:hAnsi="Times New Roman" w:cs="Times New Roman"/>
      <w:sz w:val="24"/>
      <w:lang w:val="lt-LT" w:bidi="ar-SA"/>
    </w:rPr>
  </w:style>
  <w:style w:type="character" w:customStyle="1" w:styleId="BodyTextChar">
    <w:name w:val="Body Text Char"/>
    <w:aliases w:val="Char Char1,Char Char Char,Char Char Char Diagrama Diagrama Diagrama Diagrama Diagrama Char,Char Char Char Diagrama Diagrama Diagrama Diagrama Diagrama Diagrama Diagrama Diagrama Diagrama Diagrama Char,body text Char,contents Char,bt Char"/>
    <w:uiPriority w:val="99"/>
    <w:rPr>
      <w:rFonts w:ascii="Times New Roman" w:hAnsi="Times New Roman" w:cs="Times New Roman"/>
      <w:sz w:val="24"/>
    </w:rPr>
  </w:style>
  <w:style w:type="character" w:styleId="CommentReference">
    <w:name w:val="annotation reference"/>
    <w:rPr>
      <w:rFonts w:cs="Times New Roman"/>
      <w:sz w:val="16"/>
    </w:rPr>
  </w:style>
  <w:style w:type="character" w:customStyle="1" w:styleId="CommentTextChar">
    <w:name w:val="Comment Text Char"/>
    <w:uiPriority w:val="99"/>
    <w:rPr>
      <w:rFonts w:ascii="Times New Roman" w:hAnsi="Times New Roman" w:cs="Times New Roman"/>
      <w:sz w:val="20"/>
    </w:rPr>
  </w:style>
  <w:style w:type="character" w:customStyle="1" w:styleId="hps">
    <w:name w:val="hps"/>
    <w:uiPriority w:val="99"/>
  </w:style>
  <w:style w:type="character" w:customStyle="1" w:styleId="CommentSubjectChar">
    <w:name w:val="Comment Subject Char"/>
    <w:uiPriority w:val="99"/>
    <w:rPr>
      <w:rFonts w:ascii="Times New Roman" w:hAnsi="Times New Roman" w:cs="Times New Roman"/>
      <w:b/>
      <w:sz w:val="20"/>
      <w:lang w:bidi="ar-SA"/>
    </w:rPr>
  </w:style>
  <w:style w:type="character" w:customStyle="1" w:styleId="CommentSubjectChar1">
    <w:name w:val="Comment Subject Char1"/>
    <w:uiPriority w:val="99"/>
    <w:rPr>
      <w:rFonts w:ascii="Times New Roman" w:hAnsi="Times New Roman" w:cs="Times New Roman"/>
      <w:b/>
      <w:sz w:val="20"/>
    </w:rPr>
  </w:style>
  <w:style w:type="character" w:customStyle="1" w:styleId="para">
    <w:name w:val="para"/>
    <w:uiPriority w:val="99"/>
  </w:style>
  <w:style w:type="character" w:customStyle="1" w:styleId="content">
    <w:name w:val="content"/>
    <w:uiPriority w:val="99"/>
  </w:style>
  <w:style w:type="character" w:customStyle="1" w:styleId="Stilius3Diagrama">
    <w:name w:val="Stilius3 Diagrama"/>
    <w:qFormat/>
    <w:rPr>
      <w:rFonts w:ascii="Times New Roman" w:hAnsi="Times New Roman" w:cs="Times New Roman"/>
      <w:lang w:val="lt-LT"/>
    </w:rPr>
  </w:style>
  <w:style w:type="character" w:customStyle="1" w:styleId="normal-h">
    <w:name w:val="normal-h"/>
    <w:uiPriority w:val="99"/>
  </w:style>
  <w:style w:type="character" w:customStyle="1" w:styleId="PlainTextChar">
    <w:name w:val="Plain Text Char"/>
    <w:uiPriority w:val="99"/>
    <w:qFormat/>
    <w:rPr>
      <w:rFonts w:ascii="Calibri" w:hAnsi="Calibri" w:cs="Times New Roman"/>
      <w:lang w:val="lt-LT"/>
    </w:rPr>
  </w:style>
  <w:style w:type="character" w:customStyle="1" w:styleId="FontStyle66">
    <w:name w:val="Font Style66"/>
    <w:uiPriority w:val="99"/>
    <w:rPr>
      <w:rFonts w:ascii="Times New Roman" w:hAnsi="Times New Roman" w:cs="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uiPriority w:val="99"/>
    <w:rPr>
      <w:rFonts w:ascii="Times New Roman" w:hAnsi="Times New Roman" w:cs="Times New Roman"/>
      <w:sz w:val="20"/>
    </w:rPr>
  </w:style>
  <w:style w:type="character" w:customStyle="1" w:styleId="WW-DefaultParagraphFont1111">
    <w:name w:val="WW-Default Paragraph Font1111"/>
    <w:uiPriority w:val="99"/>
    <w:rPr>
      <w:sz w:val="20"/>
    </w:rPr>
  </w:style>
  <w:style w:type="character" w:customStyle="1" w:styleId="NumberingSymbols">
    <w:name w:val="Numbering Symbols"/>
  </w:style>
  <w:style w:type="character" w:customStyle="1" w:styleId="CommentTextChar1">
    <w:name w:val="Comment Text Char1"/>
    <w:uiPriority w:val="99"/>
  </w:style>
  <w:style w:type="character" w:customStyle="1" w:styleId="Bodytext">
    <w:name w:val="Body text_"/>
    <w:uiPriority w:val="99"/>
    <w:rPr>
      <w:sz w:val="22"/>
      <w:shd w:val="clear" w:color="auto" w:fill="FFFFFF"/>
    </w:rPr>
  </w:style>
  <w:style w:type="character" w:customStyle="1" w:styleId="Bodytext4">
    <w:name w:val="Body text (4)_"/>
    <w:uiPriority w:val="99"/>
    <w:rPr>
      <w:b/>
      <w:shd w:val="clear" w:color="auto" w:fill="FFFFFF"/>
    </w:rPr>
  </w:style>
  <w:style w:type="character" w:customStyle="1" w:styleId="Hyperlink0">
    <w:name w:val="Hyperlink.0"/>
    <w:basedOn w:val="Hyperlink"/>
    <w:uiPriority w:val="99"/>
    <w:rPr>
      <w:rFonts w:cs="Times New Roman"/>
      <w:color w:val="0000FF"/>
      <w:u w:val="single"/>
    </w:rPr>
  </w:style>
  <w:style w:type="character" w:customStyle="1" w:styleId="CharChar7">
    <w:name w:val="Char Char7"/>
    <w:uiPriority w:val="99"/>
    <w:rPr>
      <w:rFonts w:eastAsia="Calibri"/>
      <w:lang w:val="lt-LT" w:bidi="ar-SA"/>
    </w:rPr>
  </w:style>
  <w:style w:type="character" w:customStyle="1" w:styleId="BodytextChar0">
    <w:name w:val="Body text Char"/>
    <w:link w:val="BodyText2"/>
    <w:rPr>
      <w:rFonts w:ascii="TimesLT" w:hAnsi="TimesLT" w:cs="TimesLT"/>
      <w:lang w:val="en-US" w:eastAsia="zh-CN" w:bidi="ar-SA"/>
    </w:rPr>
  </w:style>
  <w:style w:type="character" w:styleId="PageNumber">
    <w:name w:val="page number"/>
  </w:style>
  <w:style w:type="character" w:customStyle="1" w:styleId="CharChar5">
    <w:name w:val="Char Char5"/>
    <w:uiPriority w:val="99"/>
    <w:rPr>
      <w:rFonts w:eastAsia="Andale Sans UI" w:cs="Calibri"/>
      <w:kern w:val="1"/>
      <w:szCs w:val="24"/>
    </w:rPr>
  </w:style>
  <w:style w:type="character" w:customStyle="1" w:styleId="Heading10">
    <w:name w:val="Heading #1_"/>
    <w:rPr>
      <w:rFonts w:ascii="Arial" w:hAnsi="Arial" w:cs="Mangal"/>
      <w:b/>
      <w:bCs/>
      <w:spacing w:val="5"/>
      <w:sz w:val="16"/>
      <w:szCs w:val="16"/>
      <w:shd w:val="clear" w:color="auto" w:fill="FFFFFF"/>
      <w:lang w:bidi="hi-IN"/>
    </w:rPr>
  </w:style>
  <w:style w:type="character" w:customStyle="1" w:styleId="HeaderChar">
    <w:name w:val="Header Char"/>
    <w:aliases w:val="En-tête-1 Char,En-tête-2 Char,hd Char,Header 2 Char, Diagrama Diagrama Diagrama Char,HEADER_EN Char, Diagrama2 Char,Diagrama2 Char,Viršutinis kolontitulas Diagrama1 Char,Viršutinis kolontitulas Diagrama Diagrama1 Char"/>
    <w:qFormat/>
    <w:rPr>
      <w:rFonts w:cs="Times New Roman"/>
    </w:rPr>
  </w:style>
  <w:style w:type="character" w:styleId="FollowedHyperlink">
    <w:name w:val="FollowedHyperlink"/>
    <w:uiPriority w:val="99"/>
    <w:rPr>
      <w:color w:val="800080"/>
      <w:u w:val="single"/>
    </w:rPr>
  </w:style>
  <w:style w:type="character" w:styleId="Strong">
    <w:name w:val="Strong"/>
    <w:qFormat/>
    <w:rPr>
      <w:b/>
      <w:bCs/>
    </w:rPr>
  </w:style>
  <w:style w:type="character" w:styleId="Emphasis">
    <w:name w:val="Emphasis"/>
    <w:uiPriority w:val="20"/>
    <w:qFormat/>
    <w:rPr>
      <w:i/>
      <w:iCs/>
    </w:rPr>
  </w:style>
  <w:style w:type="character" w:customStyle="1" w:styleId="IndexLink">
    <w:name w:val="Index Link"/>
  </w:style>
  <w:style w:type="paragraph" w:customStyle="1" w:styleId="Heading">
    <w:name w:val="Heading"/>
    <w:basedOn w:val="Normal"/>
    <w:next w:val="BodyText0"/>
    <w:pPr>
      <w:jc w:val="center"/>
    </w:pPr>
    <w:rPr>
      <w:b/>
      <w:szCs w:val="20"/>
    </w:rPr>
  </w:style>
  <w:style w:type="paragraph" w:styleId="BodyText0">
    <w:name w:val="Body Text"/>
    <w:aliases w:val="Char,Char Char,Char Char Char Diagrama Diagrama Diagrama Diagrama Diagrama,Char Char Char Diagrama Diagrama Diagrama Diagrama Diagrama Diagrama Diagrama Diagrama Diagrama Diagrama,body text,contents,bt,b,Char1,Corps de texte"/>
    <w:basedOn w:val="Normal"/>
    <w:link w:val="BodyTextChar3"/>
    <w:pPr>
      <w:spacing w:after="160" w:line="240" w:lineRule="exact"/>
    </w:pPr>
    <w:rPr>
      <w:szCs w:val="20"/>
    </w:rPr>
  </w:style>
  <w:style w:type="paragraph" w:styleId="List">
    <w:name w:val="List"/>
    <w:basedOn w:val="BodyText0"/>
    <w:pPr>
      <w:spacing w:after="120" w:line="240" w:lineRule="auto"/>
    </w:pPr>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CharChar9DiagramaDiagramaCharChar">
    <w:name w:val="Char Char9 Diagrama Diagrama Char Char"/>
    <w:basedOn w:val="Normal"/>
    <w:uiPriority w:val="99"/>
    <w:pPr>
      <w:spacing w:after="160" w:line="240" w:lineRule="exact"/>
    </w:pPr>
    <w:rPr>
      <w:rFonts w:ascii="Tahoma" w:hAnsi="Tahoma" w:cs="Tahoma"/>
      <w:sz w:val="20"/>
      <w:szCs w:val="20"/>
      <w:lang w:val="en-US"/>
    </w:rPr>
  </w:style>
  <w:style w:type="paragraph" w:styleId="TOC1">
    <w:name w:val="toc 1"/>
    <w:basedOn w:val="Normal"/>
    <w:next w:val="Normal"/>
    <w:uiPriority w:val="39"/>
    <w:pPr>
      <w:tabs>
        <w:tab w:val="left" w:pos="567"/>
        <w:tab w:val="right" w:pos="10106"/>
      </w:tabs>
    </w:pPr>
  </w:style>
  <w:style w:type="paragraph" w:customStyle="1" w:styleId="Point1">
    <w:name w:val="Point 1"/>
    <w:basedOn w:val="Normal"/>
    <w:link w:val="Point1Char1"/>
    <w:uiPriority w:val="99"/>
    <w:pPr>
      <w:spacing w:before="120" w:after="120"/>
      <w:ind w:left="1418" w:hanging="567"/>
      <w:jc w:val="both"/>
    </w:pPr>
    <w:rPr>
      <w:lang w:val="en-GB"/>
    </w:rPr>
  </w:style>
  <w:style w:type="paragraph" w:styleId="Header">
    <w:name w:val="header"/>
    <w:aliases w:val="En-tête-1,En-tête-2,hd,Header 2, Diagrama Diagrama Diagrama,HEADER_EN, Diagrama2,Diagrama2,Viršutinis kolontitulas Diagrama1,Viršutinis kolontitulas Diagrama Diagrama1, Char Diagrama Diagrama1,Viršutinis kolontitulas Diagrama Diagrama Diagrama"/>
    <w:basedOn w:val="Normal"/>
    <w:link w:val="HeaderChar2"/>
    <w:pPr>
      <w:widowControl w:val="0"/>
      <w:tabs>
        <w:tab w:val="center" w:pos="4153"/>
        <w:tab w:val="right" w:pos="8306"/>
      </w:tabs>
      <w:spacing w:after="20"/>
      <w:jc w:val="both"/>
    </w:pPr>
    <w:rPr>
      <w:szCs w:val="20"/>
    </w:rPr>
  </w:style>
  <w:style w:type="paragraph" w:styleId="BodyText3">
    <w:name w:val="Body Text 3"/>
    <w:basedOn w:val="Normal"/>
    <w:link w:val="BodyText3Char1"/>
    <w:pPr>
      <w:jc w:val="both"/>
    </w:pPr>
    <w:rPr>
      <w:szCs w:val="20"/>
    </w:rPr>
  </w:style>
  <w:style w:type="paragraph" w:styleId="BodyTextIndent">
    <w:name w:val="Body Text Indent"/>
    <w:basedOn w:val="Normal"/>
    <w:link w:val="BodyTextIndentChar1"/>
    <w:pPr>
      <w:spacing w:after="120" w:line="480" w:lineRule="auto"/>
    </w:pPr>
    <w:rPr>
      <w:szCs w:val="20"/>
    </w:rPr>
  </w:style>
  <w:style w:type="paragraph" w:styleId="Footer">
    <w:name w:val="footer"/>
    <w:basedOn w:val="Normal"/>
    <w:link w:val="FooterChar1"/>
    <w:pPr>
      <w:tabs>
        <w:tab w:val="center" w:pos="4320"/>
        <w:tab w:val="right" w:pos="8640"/>
      </w:tabs>
    </w:pPr>
    <w:rPr>
      <w:szCs w:val="20"/>
    </w:rPr>
  </w:style>
  <w:style w:type="paragraph" w:customStyle="1" w:styleId="Pagrindinistekstas1">
    <w:name w:val="Pagrindinis tekstas1"/>
    <w:uiPriority w:val="99"/>
    <w:pPr>
      <w:suppressAutoHyphens/>
      <w:autoSpaceDE w:val="0"/>
      <w:ind w:firstLine="312"/>
      <w:jc w:val="both"/>
    </w:pPr>
    <w:rPr>
      <w:rFonts w:ascii="TimesLT" w:eastAsia="Calibri" w:hAnsi="TimesLT" w:cs="TimesLT"/>
      <w:lang w:val="en-US" w:eastAsia="zh-CN"/>
    </w:rPr>
  </w:style>
  <w:style w:type="paragraph" w:customStyle="1" w:styleId="CentrBoldm">
    <w:name w:val="CentrBoldm"/>
    <w:basedOn w:val="Normal"/>
    <w:pPr>
      <w:autoSpaceDE w:val="0"/>
      <w:jc w:val="center"/>
    </w:pPr>
    <w:rPr>
      <w:rFonts w:ascii="TimesLT" w:hAnsi="TimesLT" w:cs="TimesLT"/>
      <w:b/>
      <w:bCs/>
      <w:sz w:val="20"/>
      <w:szCs w:val="20"/>
      <w:lang w:val="en-US"/>
    </w:rPr>
  </w:style>
  <w:style w:type="paragraph" w:customStyle="1" w:styleId="bodytext1">
    <w:name w:val="bodytext"/>
    <w:basedOn w:val="Normal"/>
    <w:pPr>
      <w:spacing w:before="280" w:after="280"/>
    </w:pPr>
  </w:style>
  <w:style w:type="paragraph" w:customStyle="1" w:styleId="Sraopastraipa1">
    <w:name w:val="Sąrašo pastraipa1"/>
    <w:basedOn w:val="Normal"/>
    <w:uiPriority w:val="99"/>
    <w:pPr>
      <w:ind w:left="720"/>
      <w:contextualSpacing/>
    </w:pPr>
    <w:rPr>
      <w:rFonts w:ascii="TimesLT" w:hAnsi="TimesLT" w:cs="TimesLT"/>
      <w:sz w:val="20"/>
      <w:szCs w:val="20"/>
    </w:rPr>
  </w:style>
  <w:style w:type="paragraph" w:styleId="BodyTextIndent2">
    <w:name w:val="Body Text Indent 2"/>
    <w:basedOn w:val="Normal"/>
    <w:link w:val="BodyTextIndent2Char1"/>
    <w:uiPriority w:val="99"/>
    <w:pPr>
      <w:spacing w:after="120" w:line="480" w:lineRule="auto"/>
      <w:ind w:left="283"/>
    </w:pPr>
    <w:rPr>
      <w:szCs w:val="20"/>
    </w:rPr>
  </w:style>
  <w:style w:type="paragraph" w:styleId="BalloonText">
    <w:name w:val="Balloon Text"/>
    <w:basedOn w:val="Normal"/>
    <w:link w:val="BalloonTextChar1"/>
    <w:rPr>
      <w:rFonts w:ascii="Tahoma" w:hAnsi="Tahoma" w:cs="Tahoma"/>
      <w:sz w:val="16"/>
      <w:szCs w:val="20"/>
    </w:rPr>
  </w:style>
  <w:style w:type="paragraph" w:styleId="ListParagraph">
    <w:name w:val="List Paragraph"/>
    <w:aliases w:val="Sąrašo pastraipa.Bullet,Lentele,List Paragraph3,Table of contents numbered,List Paragraph 1,Bul,List Paragraph31,List Paragraph22,punktai,Body 1,List Paragraph311,Bulle"/>
    <w:basedOn w:val="Normal"/>
    <w:qFormat/>
    <w:pPr>
      <w:ind w:left="720"/>
      <w:contextualSpacing/>
    </w:pPr>
  </w:style>
  <w:style w:type="paragraph" w:customStyle="1" w:styleId="Pagrindinistekstas2">
    <w:name w:val="Pagrindinis tekstas2"/>
    <w:pPr>
      <w:suppressAutoHyphens/>
      <w:autoSpaceDE w:val="0"/>
      <w:ind w:firstLine="312"/>
      <w:jc w:val="both"/>
    </w:pPr>
    <w:rPr>
      <w:rFonts w:ascii="TimesLT" w:eastAsia="Calibri" w:hAnsi="TimesLT" w:cs="TimesLT"/>
      <w:lang w:val="en-US" w:eastAsia="zh-CN"/>
    </w:rPr>
  </w:style>
  <w:style w:type="paragraph" w:customStyle="1" w:styleId="Betarp1">
    <w:name w:val="Be tarpų1"/>
    <w:qFormat/>
    <w:pPr>
      <w:suppressAutoHyphens/>
    </w:pPr>
    <w:rPr>
      <w:rFonts w:eastAsia="Calibri"/>
      <w:sz w:val="24"/>
      <w:szCs w:val="24"/>
      <w:lang w:eastAsia="zh-CN"/>
    </w:rPr>
  </w:style>
  <w:style w:type="paragraph" w:styleId="BodyText20">
    <w:name w:val="Body Text 2"/>
    <w:basedOn w:val="Normal"/>
    <w:link w:val="BodyText2Char1"/>
    <w:uiPriority w:val="99"/>
    <w:pPr>
      <w:spacing w:after="120" w:line="480" w:lineRule="auto"/>
    </w:pPr>
    <w:rPr>
      <w:szCs w:val="20"/>
    </w:rPr>
  </w:style>
  <w:style w:type="paragraph" w:styleId="NormalWeb">
    <w:name w:val="Normal (Web)"/>
    <w:basedOn w:val="Normal"/>
    <w:pPr>
      <w:spacing w:before="280" w:after="280"/>
    </w:pPr>
    <w:rPr>
      <w:sz w:val="18"/>
      <w:szCs w:val="18"/>
      <w:lang w:val="en-US"/>
    </w:rPr>
  </w:style>
  <w:style w:type="paragraph" w:customStyle="1" w:styleId="NoSpacing1">
    <w:name w:val="No Spacing1"/>
    <w:uiPriority w:val="99"/>
    <w:pPr>
      <w:widowControl w:val="0"/>
      <w:suppressAutoHyphens/>
      <w:spacing w:after="200" w:line="276" w:lineRule="auto"/>
    </w:pPr>
    <w:rPr>
      <w:rFonts w:ascii="Calibri" w:eastAsia="Calibri" w:hAnsi="Calibri" w:cs="Calibri"/>
      <w:kern w:val="1"/>
      <w:sz w:val="22"/>
      <w:szCs w:val="22"/>
      <w:lang w:eastAsia="zh-CN"/>
    </w:rPr>
  </w:style>
  <w:style w:type="paragraph" w:styleId="HTMLPreformatted">
    <w:name w:val="HTML Preformatted"/>
    <w:aliases w:val="Char Char Char Char"/>
    <w:basedOn w:val="Normal"/>
    <w:link w:val="HTMLPreformattedChar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grindinistekstas3">
    <w:name w:val="Pagrindinis tekstas3"/>
    <w:qFormat/>
    <w:pPr>
      <w:suppressAutoHyphens/>
      <w:autoSpaceDE w:val="0"/>
      <w:ind w:firstLine="312"/>
      <w:jc w:val="both"/>
    </w:pPr>
    <w:rPr>
      <w:rFonts w:ascii="TimesLT" w:eastAsia="Calibri" w:hAnsi="TimesLT" w:cs="TimesLT"/>
      <w:lang w:val="en-US" w:eastAsia="zh-CN"/>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Calibri" w:hAnsi="TimesLT" w:cs="TimesLT"/>
      <w:lang w:val="en-US" w:eastAsia="zh-CN"/>
    </w:rPr>
  </w:style>
  <w:style w:type="paragraph" w:customStyle="1" w:styleId="MAZAS">
    <w:name w:val="MAZAS"/>
    <w:uiPriority w:val="99"/>
    <w:pPr>
      <w:suppressAutoHyphens/>
      <w:autoSpaceDE w:val="0"/>
      <w:ind w:firstLine="312"/>
      <w:jc w:val="both"/>
    </w:pPr>
    <w:rPr>
      <w:rFonts w:ascii="TimesLT" w:eastAsia="Calibri" w:hAnsi="TimesLT" w:cs="TimesLT"/>
      <w:color w:val="000000"/>
      <w:sz w:val="8"/>
      <w:szCs w:val="8"/>
      <w:lang w:val="en-US" w:eastAsia="zh-CN"/>
    </w:rPr>
  </w:style>
  <w:style w:type="paragraph" w:customStyle="1" w:styleId="WW-Heading">
    <w:name w:val="WW-Heading"/>
    <w:basedOn w:val="Normal"/>
    <w:next w:val="BodyText0"/>
    <w:pPr>
      <w:keepNext/>
      <w:spacing w:before="240" w:after="120"/>
    </w:pPr>
    <w:rPr>
      <w:rFonts w:ascii="Arial" w:eastAsia="Times New Roman" w:hAnsi="Arial" w:cs="Mangal"/>
      <w:sz w:val="28"/>
      <w:szCs w:val="28"/>
    </w:rPr>
  </w:style>
  <w:style w:type="paragraph" w:customStyle="1" w:styleId="CharChar7DiagramaDiagrama">
    <w:name w:val="Char Char7 Diagrama Diagrama"/>
    <w:basedOn w:val="Normal"/>
    <w:uiPriority w:val="99"/>
    <w:pPr>
      <w:spacing w:after="160" w:line="240" w:lineRule="exact"/>
    </w:pPr>
    <w:rPr>
      <w:rFonts w:ascii="Tahoma" w:hAnsi="Tahoma" w:cs="Tahoma"/>
      <w:sz w:val="20"/>
      <w:szCs w:val="20"/>
      <w:lang w:val="en-US"/>
    </w:rPr>
  </w:style>
  <w:style w:type="paragraph" w:styleId="BlockText">
    <w:name w:val="Block Text"/>
    <w:basedOn w:val="Normal"/>
    <w:pPr>
      <w:spacing w:line="100" w:lineRule="atLeast"/>
    </w:pPr>
    <w:rPr>
      <w:kern w:val="1"/>
    </w:rPr>
  </w:style>
  <w:style w:type="paragraph" w:styleId="CommentText">
    <w:name w:val="annotation text"/>
    <w:basedOn w:val="Normal"/>
    <w:link w:val="CommentTextChar2"/>
    <w:rPr>
      <w:sz w:val="20"/>
      <w:szCs w:val="20"/>
    </w:rPr>
  </w:style>
  <w:style w:type="paragraph" w:styleId="CommentSubject">
    <w:name w:val="annotation subject"/>
    <w:basedOn w:val="CommentText"/>
    <w:next w:val="CommentText"/>
    <w:link w:val="CommentSubjectChar2"/>
    <w:rPr>
      <w:b/>
    </w:rPr>
  </w:style>
  <w:style w:type="paragraph" w:customStyle="1" w:styleId="CharCharCharCharCharChar">
    <w:name w:val="Char Char Char Char Char Char"/>
    <w:basedOn w:val="Normal"/>
    <w:uiPriority w:val="99"/>
    <w:pPr>
      <w:spacing w:after="160" w:line="240" w:lineRule="exact"/>
    </w:pPr>
    <w:rPr>
      <w:rFonts w:ascii="Tahoma" w:hAnsi="Tahoma" w:cs="Tahoma"/>
      <w:sz w:val="20"/>
      <w:szCs w:val="20"/>
      <w:lang w:val="en-US"/>
    </w:rPr>
  </w:style>
  <w:style w:type="paragraph" w:customStyle="1" w:styleId="BodyText10">
    <w:name w:val="Body Text1"/>
    <w:pPr>
      <w:suppressAutoHyphens/>
      <w:autoSpaceDE w:val="0"/>
      <w:ind w:firstLine="312"/>
      <w:jc w:val="both"/>
    </w:pPr>
    <w:rPr>
      <w:rFonts w:ascii="TimesLT" w:eastAsia="Calibri" w:hAnsi="TimesLT" w:cs="TimesLT"/>
      <w:lang w:val="en-US" w:eastAsia="zh-CN"/>
    </w:rPr>
  </w:style>
  <w:style w:type="paragraph" w:customStyle="1" w:styleId="HTMLBody">
    <w:name w:val="HTML Body"/>
    <w:uiPriority w:val="99"/>
    <w:pPr>
      <w:suppressAutoHyphens/>
    </w:pPr>
    <w:rPr>
      <w:rFonts w:ascii="Courier New" w:eastAsia="Batang" w:hAnsi="Courier New" w:cs="Courier New"/>
      <w:lang w:val="en-AU" w:eastAsia="zh-CN"/>
    </w:rPr>
  </w:style>
  <w:style w:type="paragraph" w:customStyle="1" w:styleId="Default">
    <w:name w:val="Default"/>
    <w:pPr>
      <w:suppressAutoHyphens/>
      <w:autoSpaceDE w:val="0"/>
    </w:pPr>
    <w:rPr>
      <w:color w:val="000000"/>
      <w:sz w:val="24"/>
      <w:szCs w:val="24"/>
      <w:lang w:eastAsia="zh-CN"/>
    </w:rPr>
  </w:style>
  <w:style w:type="paragraph" w:customStyle="1" w:styleId="Normall">
    <w:name w:val="Normal_l"/>
    <w:basedOn w:val="Normal"/>
    <w:uiPriority w:val="99"/>
    <w:rPr>
      <w:rFonts w:ascii="TimesLT" w:eastAsia="Times New Roman" w:hAnsi="TimesLT" w:cs="TimesLT"/>
      <w:sz w:val="20"/>
      <w:szCs w:val="20"/>
      <w:lang w:val="en-GB"/>
    </w:rPr>
  </w:style>
  <w:style w:type="paragraph" w:customStyle="1" w:styleId="TableHeading">
    <w:name w:val="Table_Heading"/>
    <w:basedOn w:val="Normal"/>
    <w:next w:val="Normal"/>
    <w:uiPriority w:val="99"/>
    <w:pPr>
      <w:keepNext/>
      <w:keepLines/>
      <w:spacing w:before="40" w:after="40"/>
      <w:jc w:val="both"/>
    </w:pPr>
    <w:rPr>
      <w:rFonts w:ascii="Arial" w:eastAsia="Times New Roman" w:hAnsi="Arial" w:cs="Arial"/>
      <w:b/>
      <w:sz w:val="22"/>
      <w:szCs w:val="20"/>
    </w:rPr>
  </w:style>
  <w:style w:type="paragraph" w:customStyle="1" w:styleId="SSutPunktas">
    <w:name w:val="SSutPunktas"/>
    <w:basedOn w:val="Normal"/>
    <w:uiPriority w:val="99"/>
    <w:pPr>
      <w:tabs>
        <w:tab w:val="left" w:pos="360"/>
      </w:tabs>
      <w:spacing w:after="57"/>
      <w:ind w:left="340" w:hanging="340"/>
      <w:jc w:val="both"/>
    </w:pPr>
    <w:rPr>
      <w:rFonts w:eastAsia="Times New Roman"/>
      <w:color w:val="000000"/>
      <w:sz w:val="20"/>
    </w:rPr>
  </w:style>
  <w:style w:type="paragraph" w:customStyle="1" w:styleId="SSutSkyrius">
    <w:name w:val="SSutSkyrius"/>
    <w:basedOn w:val="Normal"/>
    <w:next w:val="SSutPunktas"/>
    <w:uiPriority w:val="99"/>
    <w:pPr>
      <w:keepNext/>
      <w:tabs>
        <w:tab w:val="left" w:pos="360"/>
      </w:tabs>
      <w:spacing w:before="113" w:after="57"/>
      <w:ind w:left="340" w:hanging="340"/>
    </w:pPr>
    <w:rPr>
      <w:rFonts w:eastAsia="Times New Roman"/>
      <w:b/>
      <w:color w:val="000000"/>
      <w:sz w:val="20"/>
    </w:rPr>
  </w:style>
  <w:style w:type="paragraph" w:customStyle="1" w:styleId="Stilius3">
    <w:name w:val="Stilius3"/>
    <w:basedOn w:val="Normal"/>
    <w:qFormat/>
    <w:pPr>
      <w:spacing w:before="200"/>
      <w:jc w:val="both"/>
    </w:pPr>
    <w:rPr>
      <w:sz w:val="20"/>
      <w:szCs w:val="20"/>
    </w:rPr>
  </w:style>
  <w:style w:type="paragraph" w:styleId="ListBullet">
    <w:name w:val="List Bullet"/>
    <w:basedOn w:val="Normal"/>
    <w:uiPriority w:val="99"/>
    <w:pPr>
      <w:numPr>
        <w:numId w:val="2"/>
      </w:numPr>
      <w:tabs>
        <w:tab w:val="left" w:pos="3180"/>
      </w:tabs>
    </w:pPr>
    <w:rPr>
      <w:rFonts w:ascii="Arial" w:hAnsi="Arial" w:cs="Arial"/>
      <w:sz w:val="16"/>
      <w:szCs w:val="20"/>
    </w:rPr>
  </w:style>
  <w:style w:type="paragraph" w:customStyle="1" w:styleId="Standard">
    <w:name w:val="Standard"/>
    <w:pPr>
      <w:widowControl w:val="0"/>
      <w:suppressAutoHyphens/>
      <w:spacing w:after="57"/>
      <w:jc w:val="both"/>
    </w:pPr>
    <w:rPr>
      <w:rFonts w:ascii="TimesLT" w:eastAsia="Calibri" w:hAnsi="TimesLT" w:cs="TimesLT"/>
      <w:lang w:eastAsia="zh-CN"/>
    </w:rPr>
  </w:style>
  <w:style w:type="paragraph" w:styleId="PlainText">
    <w:name w:val="Plain Text"/>
    <w:basedOn w:val="Normal"/>
    <w:link w:val="PlainTextChar1"/>
    <w:uiPriority w:val="99"/>
    <w:qFormat/>
    <w:rPr>
      <w:rFonts w:ascii="Calibri" w:hAnsi="Calibri" w:cs="Calibri"/>
      <w:sz w:val="20"/>
      <w:szCs w:val="20"/>
    </w:rPr>
  </w:style>
  <w:style w:type="paragraph" w:customStyle="1" w:styleId="NormalLent">
    <w:name w:val="Normal Lent"/>
    <w:basedOn w:val="Normal"/>
    <w:pPr>
      <w:jc w:val="both"/>
    </w:pPr>
    <w:rPr>
      <w:szCs w:val="20"/>
    </w:rPr>
  </w:style>
  <w:style w:type="paragraph" w:customStyle="1" w:styleId="normaltableau">
    <w:name w:val="normal_tableau"/>
    <w:basedOn w:val="Normal"/>
    <w:pPr>
      <w:spacing w:before="120" w:after="120"/>
      <w:jc w:val="both"/>
    </w:pPr>
    <w:rPr>
      <w:rFonts w:ascii="Optima" w:hAnsi="Optima" w:cs="Optima"/>
      <w:sz w:val="22"/>
      <w:szCs w:val="20"/>
      <w:lang w:val="en-GB"/>
    </w:rPr>
  </w:style>
  <w:style w:type="paragraph" w:customStyle="1" w:styleId="DiagramaDiagramaDiagrama">
    <w:name w:val="Diagrama Diagrama Diagrama"/>
    <w:basedOn w:val="Normal"/>
    <w:uiPriority w:val="99"/>
    <w:pPr>
      <w:spacing w:after="160" w:line="240" w:lineRule="exact"/>
    </w:pPr>
    <w:rPr>
      <w:rFonts w:ascii="Tahoma" w:hAnsi="Tahoma" w:cs="Tahoma"/>
      <w:sz w:val="20"/>
      <w:szCs w:val="20"/>
      <w:lang w:val="en-US"/>
    </w:rPr>
  </w:style>
  <w:style w:type="paragraph" w:customStyle="1" w:styleId="Bodytext11">
    <w:name w:val="Body text1"/>
    <w:basedOn w:val="Normal"/>
    <w:uiPriority w:val="99"/>
    <w:pPr>
      <w:widowControl w:val="0"/>
      <w:shd w:val="clear" w:color="auto" w:fill="FFFFFF"/>
      <w:spacing w:before="300" w:line="252" w:lineRule="exact"/>
      <w:jc w:val="both"/>
    </w:pPr>
    <w:rPr>
      <w:rFonts w:ascii="Calibri" w:hAnsi="Calibri" w:cs="Calibri"/>
      <w:sz w:val="22"/>
      <w:szCs w:val="20"/>
      <w:shd w:val="clear" w:color="auto" w:fill="FFFFFF"/>
    </w:rPr>
  </w:style>
  <w:style w:type="paragraph" w:customStyle="1" w:styleId="Bodytext40">
    <w:name w:val="Body text (4)"/>
    <w:basedOn w:val="Normal"/>
    <w:uiPriority w:val="99"/>
    <w:pPr>
      <w:widowControl w:val="0"/>
      <w:shd w:val="clear" w:color="auto" w:fill="FFFFFF"/>
      <w:spacing w:before="60" w:after="60" w:line="240" w:lineRule="atLeast"/>
      <w:ind w:hanging="1020"/>
      <w:jc w:val="both"/>
    </w:pPr>
    <w:rPr>
      <w:rFonts w:ascii="Calibri" w:hAnsi="Calibri" w:cs="Calibri"/>
      <w:b/>
      <w:sz w:val="20"/>
      <w:szCs w:val="20"/>
      <w:shd w:val="clear" w:color="auto" w:fill="FFFFFF"/>
    </w:rPr>
  </w:style>
  <w:style w:type="paragraph" w:customStyle="1" w:styleId="Pagrindinistekstas4">
    <w:name w:val="Pagrindinis tekstas4"/>
    <w:pPr>
      <w:suppressAutoHyphens/>
      <w:autoSpaceDE w:val="0"/>
      <w:ind w:firstLine="312"/>
      <w:jc w:val="both"/>
    </w:pPr>
    <w:rPr>
      <w:rFonts w:ascii="TimesLT" w:eastAsia="Calibri" w:hAnsi="TimesLT" w:cs="TimesLT"/>
      <w:lang w:val="en-US" w:eastAsia="zh-CN"/>
    </w:rPr>
  </w:style>
  <w:style w:type="paragraph" w:styleId="BodyTextIndent3">
    <w:name w:val="Body Text Indent 3"/>
    <w:basedOn w:val="Normal"/>
    <w:link w:val="BodyTextIndent3Char"/>
    <w:uiPriority w:val="99"/>
    <w:pPr>
      <w:widowControl w:val="0"/>
      <w:spacing w:after="120"/>
      <w:ind w:left="283"/>
    </w:pPr>
    <w:rPr>
      <w:rFonts w:eastAsia="Andale Sans UI"/>
      <w:kern w:val="1"/>
      <w:sz w:val="16"/>
      <w:szCs w:val="16"/>
    </w:rPr>
  </w:style>
  <w:style w:type="paragraph" w:customStyle="1" w:styleId="Bodytxt">
    <w:name w:val="Bodytxt"/>
    <w:basedOn w:val="Normal"/>
    <w:pPr>
      <w:keepNext/>
      <w:jc w:val="both"/>
    </w:pPr>
    <w:rPr>
      <w:rFonts w:eastAsia="Times New Roman"/>
      <w:sz w:val="22"/>
      <w:szCs w:val="22"/>
    </w:rPr>
  </w:style>
  <w:style w:type="paragraph" w:customStyle="1" w:styleId="BankNormal">
    <w:name w:val="BankNormal"/>
    <w:basedOn w:val="Normal"/>
    <w:pPr>
      <w:overflowPunct w:val="0"/>
      <w:autoSpaceDE w:val="0"/>
      <w:spacing w:after="240"/>
      <w:textAlignment w:val="baseline"/>
    </w:pPr>
    <w:rPr>
      <w:szCs w:val="20"/>
      <w:lang w:val="en-US"/>
    </w:rPr>
  </w:style>
  <w:style w:type="paragraph" w:customStyle="1" w:styleId="Pagrindinistekstas6">
    <w:name w:val="Pagrindinis tekstas6"/>
    <w:basedOn w:val="Normal"/>
    <w:pPr>
      <w:widowControl w:val="0"/>
      <w:shd w:val="clear" w:color="auto" w:fill="FFFFFF"/>
      <w:spacing w:before="180" w:after="60" w:line="240" w:lineRule="atLeast"/>
      <w:jc w:val="center"/>
    </w:pPr>
    <w:rPr>
      <w:rFonts w:ascii="Arial" w:eastAsia="Times New Roman" w:hAnsi="Arial" w:cs="Arial"/>
      <w:spacing w:val="5"/>
      <w:sz w:val="16"/>
      <w:szCs w:val="16"/>
    </w:rPr>
  </w:style>
  <w:style w:type="paragraph" w:customStyle="1" w:styleId="Heading11">
    <w:name w:val="Heading #1"/>
    <w:basedOn w:val="Normal"/>
    <w:pPr>
      <w:widowControl w:val="0"/>
      <w:shd w:val="clear" w:color="auto" w:fill="FFFFFF"/>
      <w:spacing w:line="227" w:lineRule="exact"/>
      <w:jc w:val="both"/>
    </w:pPr>
    <w:rPr>
      <w:rFonts w:ascii="Arial" w:hAnsi="Arial" w:cs="Mangal"/>
      <w:b/>
      <w:bCs/>
      <w:spacing w:val="5"/>
      <w:sz w:val="16"/>
      <w:szCs w:val="16"/>
      <w:shd w:val="clear" w:color="auto" w:fill="FFFFFF"/>
      <w:lang w:bidi="hi-IN"/>
    </w:rPr>
  </w:style>
  <w:style w:type="paragraph" w:customStyle="1" w:styleId="HEADING1-Sutartis">
    <w:name w:val="HEADING1-Sutartis"/>
    <w:basedOn w:val="Heading1"/>
    <w:next w:val="Normal"/>
    <w:uiPriority w:val="99"/>
    <w:pPr>
      <w:keepLines/>
      <w:numPr>
        <w:numId w:val="3"/>
      </w:numPr>
      <w:spacing w:before="480" w:after="200" w:line="276" w:lineRule="auto"/>
    </w:pPr>
    <w:rPr>
      <w:rFonts w:ascii="Cambria" w:hAnsi="Cambria" w:cs="Cambria"/>
      <w:b/>
      <w:bCs/>
      <w:caps/>
      <w:color w:val="365F91"/>
      <w:szCs w:val="28"/>
    </w:rPr>
  </w:style>
  <w:style w:type="paragraph" w:customStyle="1" w:styleId="HEADING2-Sutartis">
    <w:name w:val="HEADING2-Sutartis"/>
    <w:basedOn w:val="Heading2"/>
    <w:next w:val="Normal"/>
    <w:uiPriority w:val="99"/>
    <w:pPr>
      <w:keepNext/>
      <w:keepLines/>
      <w:numPr>
        <w:ilvl w:val="0"/>
        <w:numId w:val="0"/>
      </w:numPr>
      <w:tabs>
        <w:tab w:val="num" w:pos="0"/>
      </w:tabs>
      <w:spacing w:before="360" w:line="276" w:lineRule="auto"/>
      <w:ind w:left="720" w:hanging="720"/>
    </w:pPr>
    <w:rPr>
      <w:rFonts w:ascii="Cambria" w:hAnsi="Cambria" w:cs="Cambria"/>
      <w:b/>
      <w:bCs/>
      <w:color w:val="4F81BD"/>
      <w:sz w:val="26"/>
      <w:szCs w:val="26"/>
    </w:rPr>
  </w:style>
  <w:style w:type="paragraph" w:customStyle="1" w:styleId="NumTextSUTpoHeading1">
    <w:name w:val="NumText (SUT) po Heading1"/>
    <w:basedOn w:val="Normal"/>
    <w:next w:val="Normal"/>
    <w:uiPriority w:val="99"/>
    <w:pPr>
      <w:tabs>
        <w:tab w:val="num" w:pos="0"/>
      </w:tabs>
      <w:spacing w:line="276" w:lineRule="auto"/>
      <w:ind w:left="720" w:hanging="720"/>
      <w:jc w:val="both"/>
    </w:pPr>
    <w:rPr>
      <w:rFonts w:ascii="Calibri" w:hAnsi="Calibri" w:cs="Calibri"/>
      <w:sz w:val="22"/>
      <w:szCs w:val="22"/>
    </w:rPr>
  </w:style>
  <w:style w:type="paragraph" w:customStyle="1" w:styleId="NumTextSUTpoHeading2">
    <w:name w:val="NumText (SUT) po Heading2"/>
    <w:basedOn w:val="Normal"/>
    <w:next w:val="Normal"/>
    <w:uiPriority w:val="99"/>
    <w:pPr>
      <w:tabs>
        <w:tab w:val="num" w:pos="0"/>
      </w:tabs>
      <w:spacing w:line="276" w:lineRule="auto"/>
      <w:ind w:left="720" w:hanging="720"/>
      <w:jc w:val="both"/>
    </w:pPr>
    <w:rPr>
      <w:rFonts w:ascii="Calibri" w:hAnsi="Calibri" w:cs="Calibri"/>
      <w:sz w:val="22"/>
      <w:szCs w:val="22"/>
      <w:lang w:val="en-US"/>
    </w:rPr>
  </w:style>
  <w:style w:type="paragraph" w:customStyle="1" w:styleId="NumTextSUTpoNumText1">
    <w:name w:val="NumText(SUT)poNumText1"/>
    <w:basedOn w:val="NumTextSUTpoHeading1"/>
    <w:uiPriority w:val="99"/>
    <w:pPr>
      <w:tabs>
        <w:tab w:val="left" w:pos="4320"/>
      </w:tabs>
    </w:pPr>
  </w:style>
  <w:style w:type="paragraph" w:customStyle="1" w:styleId="TableContents">
    <w:name w:val="Table Contents"/>
    <w:basedOn w:val="Normal"/>
    <w:pPr>
      <w:suppressLineNumbers/>
    </w:pPr>
  </w:style>
  <w:style w:type="paragraph" w:customStyle="1" w:styleId="TableHeading0">
    <w:name w:val="Table Heading"/>
    <w:basedOn w:val="TableContents"/>
    <w:pPr>
      <w:jc w:val="center"/>
    </w:pPr>
    <w:rPr>
      <w:b/>
      <w:bCs/>
    </w:rPr>
  </w:style>
  <w:style w:type="paragraph" w:customStyle="1" w:styleId="Sraopastraipa2">
    <w:name w:val="Sąrašo pastraipa2"/>
    <w:aliases w:val="List Paragraph Red,Buletai,Bullet EY,List Paragraph21,List Paragraph1,List Paragraph2,lp1,Use Case List Paragraph,Numbering,ERP-List Paragraph,List Paragraph11,List Paragraph111,Paragraph,List not in Table,Bullet 1,Bullet"/>
    <w:basedOn w:val="Normal"/>
    <w:uiPriority w:val="34"/>
    <w:qFormat/>
    <w:rsid w:val="00FC6B80"/>
    <w:pPr>
      <w:suppressAutoHyphens w:val="0"/>
      <w:ind w:left="720"/>
      <w:contextualSpacing/>
    </w:pPr>
    <w:rPr>
      <w:lang w:eastAsia="lt-LT"/>
    </w:rPr>
  </w:style>
  <w:style w:type="paragraph" w:customStyle="1" w:styleId="Skaiiai2lygis">
    <w:name w:val="Skaičiai_2 lygis"/>
    <w:basedOn w:val="Normal"/>
    <w:link w:val="Skaiiai2lygisChar"/>
    <w:qFormat/>
    <w:rsid w:val="00F223D3"/>
    <w:pPr>
      <w:numPr>
        <w:ilvl w:val="1"/>
        <w:numId w:val="4"/>
      </w:numPr>
      <w:suppressAutoHyphens w:val="0"/>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223D3"/>
    <w:rPr>
      <w:color w:val="000000"/>
      <w:sz w:val="22"/>
      <w:szCs w:val="22"/>
      <w:lang w:val="en-US" w:eastAsia="en-US"/>
    </w:rPr>
  </w:style>
  <w:style w:type="character" w:styleId="PlaceholderText">
    <w:name w:val="Placeholder Text"/>
    <w:basedOn w:val="DefaultParagraphFont"/>
    <w:uiPriority w:val="99"/>
    <w:qFormat/>
    <w:rsid w:val="00486CE6"/>
    <w:rPr>
      <w:color w:val="808080"/>
    </w:rPr>
  </w:style>
  <w:style w:type="paragraph" w:styleId="Revision">
    <w:name w:val="Revision"/>
    <w:hidden/>
    <w:uiPriority w:val="99"/>
    <w:semiHidden/>
    <w:rsid w:val="00767B47"/>
    <w:rPr>
      <w:rFonts w:eastAsia="Calibri"/>
      <w:sz w:val="24"/>
      <w:szCs w:val="24"/>
      <w:lang w:eastAsia="zh-CN"/>
    </w:rPr>
  </w:style>
  <w:style w:type="character" w:customStyle="1" w:styleId="st">
    <w:name w:val="st"/>
    <w:basedOn w:val="DefaultParagraphFont"/>
    <w:qFormat/>
    <w:rsid w:val="002F472C"/>
  </w:style>
  <w:style w:type="paragraph" w:customStyle="1" w:styleId="TableParagraph">
    <w:name w:val="Table Paragraph"/>
    <w:basedOn w:val="Normal"/>
    <w:uiPriority w:val="1"/>
    <w:qFormat/>
    <w:rsid w:val="002F472C"/>
    <w:pPr>
      <w:suppressAutoHyphens w:val="0"/>
      <w:ind w:left="102"/>
    </w:pPr>
    <w:rPr>
      <w:rFonts w:eastAsia="Times New Roman"/>
      <w:color w:val="00000A"/>
      <w:sz w:val="22"/>
      <w:szCs w:val="22"/>
      <w:lang w:val="en-US" w:eastAsia="en-US"/>
    </w:rPr>
  </w:style>
  <w:style w:type="character" w:customStyle="1" w:styleId="Heading4Char">
    <w:name w:val="Heading 4 Char"/>
    <w:aliases w:val=" Sub-Clause Sub-paragraph Char,Sub-Clause Sub-paragraph Char,Heading 4 Char Char Char Char Char"/>
    <w:basedOn w:val="DefaultParagraphFont"/>
    <w:link w:val="Heading4"/>
    <w:rsid w:val="00070E20"/>
    <w:rPr>
      <w:b/>
      <w:sz w:val="44"/>
    </w:rPr>
  </w:style>
  <w:style w:type="character" w:customStyle="1" w:styleId="Heading6Char">
    <w:name w:val="Heading 6 Char"/>
    <w:basedOn w:val="DefaultParagraphFont"/>
    <w:link w:val="Heading6"/>
    <w:rsid w:val="00070E20"/>
    <w:rPr>
      <w:b/>
      <w:sz w:val="36"/>
    </w:rPr>
  </w:style>
  <w:style w:type="character" w:customStyle="1" w:styleId="Heading7Char">
    <w:name w:val="Heading 7 Char"/>
    <w:basedOn w:val="DefaultParagraphFont"/>
    <w:link w:val="Heading7"/>
    <w:rsid w:val="00070E20"/>
    <w:rPr>
      <w:sz w:val="48"/>
    </w:rPr>
  </w:style>
  <w:style w:type="character" w:customStyle="1" w:styleId="Heading9Char">
    <w:name w:val="Heading 9 Char"/>
    <w:basedOn w:val="DefaultParagraphFont"/>
    <w:link w:val="Heading9"/>
    <w:rsid w:val="00070E20"/>
    <w:rPr>
      <w:sz w:val="40"/>
    </w:rPr>
  </w:style>
  <w:style w:type="character" w:customStyle="1" w:styleId="Heading1Char1">
    <w:name w:val="Heading 1 Char1"/>
    <w:aliases w:val="Appendix Char1,Headeris_mano1 Char1"/>
    <w:link w:val="Heading1"/>
    <w:locked/>
    <w:rsid w:val="00070E20"/>
    <w:rPr>
      <w:rFonts w:eastAsia="Calibri"/>
      <w:sz w:val="28"/>
      <w:lang w:eastAsia="zh-CN"/>
    </w:rPr>
  </w:style>
  <w:style w:type="character" w:customStyle="1" w:styleId="Heading3Char1">
    <w:name w:val="Heading 3 Char1"/>
    <w:aliases w:val="Section Header3 Char,Sub-Clause Paragraph Char"/>
    <w:link w:val="Heading3"/>
    <w:locked/>
    <w:rsid w:val="00070E20"/>
    <w:rPr>
      <w:rFonts w:ascii="Cambria" w:eastAsia="Calibri" w:hAnsi="Cambria" w:cs="Cambria"/>
      <w:b/>
      <w:color w:val="4F81BD"/>
      <w:sz w:val="24"/>
      <w:lang w:eastAsia="zh-CN"/>
    </w:rPr>
  </w:style>
  <w:style w:type="paragraph" w:styleId="Title">
    <w:name w:val="Title"/>
    <w:basedOn w:val="Normal"/>
    <w:link w:val="TitleChar"/>
    <w:qFormat/>
    <w:rsid w:val="00070E20"/>
    <w:pPr>
      <w:suppressAutoHyphens w:val="0"/>
      <w:jc w:val="center"/>
    </w:pPr>
    <w:rPr>
      <w:rFonts w:eastAsia="Times New Roman"/>
      <w:b/>
      <w:szCs w:val="20"/>
      <w:lang w:eastAsia="lt-LT"/>
    </w:rPr>
  </w:style>
  <w:style w:type="character" w:customStyle="1" w:styleId="TitleChar1">
    <w:name w:val="Title Char1"/>
    <w:basedOn w:val="DefaultParagraphFont"/>
    <w:uiPriority w:val="10"/>
    <w:rsid w:val="00070E20"/>
    <w:rPr>
      <w:rFonts w:asciiTheme="majorHAnsi" w:eastAsiaTheme="majorEastAsia" w:hAnsiTheme="majorHAnsi" w:cstheme="majorBidi"/>
      <w:spacing w:val="-10"/>
      <w:kern w:val="28"/>
      <w:sz w:val="56"/>
      <w:szCs w:val="56"/>
      <w:lang w:eastAsia="zh-CN"/>
    </w:rPr>
  </w:style>
  <w:style w:type="character" w:customStyle="1" w:styleId="FooterChar1">
    <w:name w:val="Footer Char1"/>
    <w:link w:val="Footer"/>
    <w:locked/>
    <w:rsid w:val="00070E20"/>
    <w:rPr>
      <w:rFonts w:eastAsia="Calibri"/>
      <w:sz w:val="24"/>
      <w:lang w:eastAsia="zh-CN"/>
    </w:rPr>
  </w:style>
  <w:style w:type="character" w:customStyle="1" w:styleId="CommentTextChar2">
    <w:name w:val="Comment Text Char2"/>
    <w:link w:val="CommentText"/>
    <w:locked/>
    <w:rsid w:val="00070E20"/>
    <w:rPr>
      <w:rFonts w:eastAsia="Calibri"/>
      <w:lang w:eastAsia="zh-CN"/>
    </w:rPr>
  </w:style>
  <w:style w:type="table" w:styleId="TableGrid">
    <w:name w:val="Table Grid"/>
    <w:basedOn w:val="TableNormal"/>
    <w:uiPriority w:val="39"/>
    <w:rsid w:val="00070E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link w:val="BodytextChar0"/>
    <w:rsid w:val="00070E20"/>
    <w:pPr>
      <w:suppressAutoHyphens/>
      <w:autoSpaceDE w:val="0"/>
      <w:ind w:firstLine="312"/>
      <w:jc w:val="both"/>
    </w:pPr>
    <w:rPr>
      <w:rFonts w:ascii="TimesLT" w:hAnsi="TimesLT" w:cs="TimesLT"/>
      <w:lang w:val="en-US" w:eastAsia="zh-CN"/>
    </w:rPr>
  </w:style>
  <w:style w:type="paragraph" w:customStyle="1" w:styleId="Lentelsturinys">
    <w:name w:val="Lentel?s turinys"/>
    <w:basedOn w:val="Normal"/>
    <w:uiPriority w:val="99"/>
    <w:rsid w:val="00070E20"/>
    <w:pPr>
      <w:widowControl w:val="0"/>
      <w:suppressLineNumbers/>
      <w:overflowPunct w:val="0"/>
      <w:autoSpaceDE w:val="0"/>
      <w:textAlignment w:val="baseline"/>
    </w:pPr>
    <w:rPr>
      <w:rFonts w:eastAsia="Times New Roman"/>
      <w:kern w:val="1"/>
      <w:szCs w:val="20"/>
    </w:rPr>
  </w:style>
  <w:style w:type="paragraph" w:customStyle="1" w:styleId="western">
    <w:name w:val="western"/>
    <w:basedOn w:val="Normal"/>
    <w:rsid w:val="00070E20"/>
    <w:pPr>
      <w:ind w:firstLine="992"/>
      <w:jc w:val="both"/>
    </w:pPr>
    <w:rPr>
      <w:kern w:val="1"/>
      <w:lang w:val="en-US" w:eastAsia="ar-SA"/>
    </w:rPr>
  </w:style>
  <w:style w:type="numbering" w:customStyle="1" w:styleId="Sraonra1">
    <w:name w:val="Sąrašo nėra1"/>
    <w:next w:val="NoList"/>
    <w:uiPriority w:val="99"/>
    <w:semiHidden/>
    <w:unhideWhenUsed/>
    <w:rsid w:val="00070E20"/>
  </w:style>
  <w:style w:type="table" w:customStyle="1" w:styleId="Lentelstinklelis1">
    <w:name w:val="Lentelės tinklelis1"/>
    <w:basedOn w:val="TableNormal"/>
    <w:next w:val="TableGrid"/>
    <w:uiPriority w:val="99"/>
    <w:rsid w:val="00070E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uiPriority w:val="99"/>
    <w:rsid w:val="00070E20"/>
    <w:rPr>
      <w:rFonts w:eastAsia="Andale Sans UI"/>
      <w:kern w:val="1"/>
      <w:sz w:val="16"/>
      <w:szCs w:val="16"/>
      <w:lang w:eastAsia="zh-CN"/>
    </w:rPr>
  </w:style>
  <w:style w:type="character" w:customStyle="1" w:styleId="CharChar15">
    <w:name w:val="Char Char15"/>
    <w:uiPriority w:val="99"/>
    <w:locked/>
    <w:rsid w:val="00070E20"/>
    <w:rPr>
      <w:rFonts w:ascii="Times New Roman" w:hAnsi="Times New Roman"/>
      <w:sz w:val="28"/>
      <w:lang w:val="lt-LT" w:eastAsia="lt-LT"/>
    </w:rPr>
  </w:style>
  <w:style w:type="character" w:customStyle="1" w:styleId="CharChar10">
    <w:name w:val="Char Char10"/>
    <w:uiPriority w:val="99"/>
    <w:locked/>
    <w:rsid w:val="00070E20"/>
    <w:rPr>
      <w:rFonts w:ascii="Times New Roman" w:hAnsi="Times New Roman"/>
      <w:sz w:val="24"/>
      <w:lang w:val="lt-LT" w:eastAsia="lt-LT"/>
    </w:rPr>
  </w:style>
  <w:style w:type="character" w:customStyle="1" w:styleId="WW8Num1z4">
    <w:name w:val="WW8Num1z4"/>
    <w:rsid w:val="00070E20"/>
  </w:style>
  <w:style w:type="character" w:customStyle="1" w:styleId="WW8Num1z5">
    <w:name w:val="WW8Num1z5"/>
    <w:rsid w:val="00070E20"/>
  </w:style>
  <w:style w:type="character" w:customStyle="1" w:styleId="WW8Num1z6">
    <w:name w:val="WW8Num1z6"/>
    <w:rsid w:val="00070E20"/>
  </w:style>
  <w:style w:type="character" w:customStyle="1" w:styleId="WW8Num1z7">
    <w:name w:val="WW8Num1z7"/>
    <w:rsid w:val="00070E20"/>
  </w:style>
  <w:style w:type="character" w:customStyle="1" w:styleId="WW8Num1z8">
    <w:name w:val="WW8Num1z8"/>
    <w:rsid w:val="00070E20"/>
  </w:style>
  <w:style w:type="character" w:customStyle="1" w:styleId="DefaultParagraphFont1">
    <w:name w:val="Default Paragraph Font1"/>
    <w:uiPriority w:val="99"/>
    <w:rsid w:val="00070E20"/>
  </w:style>
  <w:style w:type="character" w:customStyle="1" w:styleId="WW-DefaultParagraphFont">
    <w:name w:val="WW-Default Paragraph Font"/>
    <w:rsid w:val="00070E20"/>
  </w:style>
  <w:style w:type="character" w:customStyle="1" w:styleId="CommentReference1">
    <w:name w:val="Comment Reference1"/>
    <w:uiPriority w:val="99"/>
    <w:rsid w:val="00070E20"/>
    <w:rPr>
      <w:sz w:val="16"/>
    </w:rPr>
  </w:style>
  <w:style w:type="paragraph" w:styleId="Subtitle">
    <w:name w:val="Subtitle"/>
    <w:basedOn w:val="Title"/>
    <w:next w:val="BodyText0"/>
    <w:link w:val="SubtitleChar"/>
    <w:uiPriority w:val="99"/>
    <w:qFormat/>
    <w:rsid w:val="00070E20"/>
    <w:pPr>
      <w:keepNext/>
      <w:suppressAutoHyphens/>
      <w:spacing w:before="240" w:after="120"/>
    </w:pPr>
    <w:rPr>
      <w:rFonts w:ascii="Liberation Sans"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070E20"/>
    <w:rPr>
      <w:rFonts w:ascii="Liberation Sans" w:hAnsi="Liberation Sans" w:cs="DejaVu Sans"/>
      <w:i/>
      <w:iCs/>
      <w:kern w:val="1"/>
      <w:sz w:val="28"/>
      <w:szCs w:val="28"/>
      <w:lang w:eastAsia="zh-CN" w:bidi="hi-IN"/>
    </w:rPr>
  </w:style>
  <w:style w:type="paragraph" w:styleId="NoSpacing">
    <w:name w:val="No Spacing"/>
    <w:link w:val="NoSpacingChar"/>
    <w:uiPriority w:val="99"/>
    <w:qFormat/>
    <w:rsid w:val="00070E20"/>
    <w:rPr>
      <w:rFonts w:ascii="Calibri" w:eastAsia="Calibri" w:hAnsi="Calibri"/>
      <w:sz w:val="24"/>
      <w:szCs w:val="22"/>
    </w:rPr>
  </w:style>
  <w:style w:type="character" w:customStyle="1" w:styleId="NoSpacingChar">
    <w:name w:val="No Spacing Char"/>
    <w:link w:val="NoSpacing"/>
    <w:uiPriority w:val="99"/>
    <w:locked/>
    <w:rsid w:val="00070E20"/>
    <w:rPr>
      <w:rFonts w:ascii="Calibri" w:eastAsia="Calibri" w:hAnsi="Calibri"/>
      <w:sz w:val="24"/>
      <w:szCs w:val="22"/>
    </w:rPr>
  </w:style>
  <w:style w:type="character" w:customStyle="1" w:styleId="apple-converted-space">
    <w:name w:val="apple-converted-space"/>
    <w:uiPriority w:val="99"/>
    <w:rsid w:val="00070E20"/>
  </w:style>
  <w:style w:type="paragraph" w:styleId="FootnoteText">
    <w:name w:val="footnote text"/>
    <w:basedOn w:val="Normal"/>
    <w:link w:val="FootnoteTextChar"/>
    <w:uiPriority w:val="99"/>
    <w:rsid w:val="00070E20"/>
    <w:pPr>
      <w:suppressAutoHyphens w:val="0"/>
      <w:jc w:val="both"/>
    </w:pPr>
    <w:rPr>
      <w:sz w:val="20"/>
      <w:szCs w:val="20"/>
      <w:lang w:eastAsia="en-US"/>
    </w:rPr>
  </w:style>
  <w:style w:type="character" w:customStyle="1" w:styleId="FootnoteTextChar">
    <w:name w:val="Footnote Text Char"/>
    <w:basedOn w:val="DefaultParagraphFont"/>
    <w:link w:val="FootnoteText"/>
    <w:uiPriority w:val="99"/>
    <w:rsid w:val="00070E20"/>
    <w:rPr>
      <w:rFonts w:eastAsia="Calibri"/>
      <w:lang w:eastAsia="en-US"/>
    </w:rPr>
  </w:style>
  <w:style w:type="character" w:styleId="FootnoteReference">
    <w:name w:val="footnote reference"/>
    <w:uiPriority w:val="99"/>
    <w:rsid w:val="00070E20"/>
    <w:rPr>
      <w:rFonts w:cs="Times New Roman"/>
      <w:vertAlign w:val="superscript"/>
    </w:rPr>
  </w:style>
  <w:style w:type="character" w:customStyle="1" w:styleId="Heading1Char2">
    <w:name w:val="Heading 1 Char2"/>
    <w:aliases w:val="Appendix Char2,Headeris_mano1 Char2,Heading Char"/>
    <w:uiPriority w:val="99"/>
    <w:locked/>
    <w:rsid w:val="00070E20"/>
    <w:rPr>
      <w:rFonts w:ascii="Times New Roman" w:hAnsi="Times New Roman" w:cs="Times New Roman"/>
      <w:sz w:val="20"/>
      <w:szCs w:val="20"/>
    </w:rPr>
  </w:style>
  <w:style w:type="character" w:customStyle="1" w:styleId="Point1Char1">
    <w:name w:val="Point 1 Char1"/>
    <w:link w:val="Point1"/>
    <w:uiPriority w:val="99"/>
    <w:locked/>
    <w:rsid w:val="00070E20"/>
    <w:rPr>
      <w:rFonts w:eastAsia="Calibri"/>
      <w:sz w:val="24"/>
      <w:szCs w:val="24"/>
      <w:lang w:val="en-GB" w:eastAsia="zh-CN"/>
    </w:rPr>
  </w:style>
  <w:style w:type="paragraph" w:customStyle="1" w:styleId="BodyText30">
    <w:name w:val="Body Text3"/>
    <w:rsid w:val="00070E20"/>
    <w:pPr>
      <w:suppressAutoHyphens/>
      <w:autoSpaceDE w:val="0"/>
      <w:ind w:firstLine="312"/>
      <w:jc w:val="both"/>
    </w:pPr>
    <w:rPr>
      <w:rFonts w:ascii="TimesLT" w:hAnsi="TimesLT" w:cs="TimesLT"/>
      <w:lang w:val="en-US" w:eastAsia="zh-CN"/>
    </w:rPr>
  </w:style>
  <w:style w:type="character" w:customStyle="1" w:styleId="WW8Num2z4">
    <w:name w:val="WW8Num2z4"/>
    <w:rsid w:val="00070E20"/>
  </w:style>
  <w:style w:type="character" w:customStyle="1" w:styleId="WW8Num2z5">
    <w:name w:val="WW8Num2z5"/>
    <w:rsid w:val="00070E20"/>
  </w:style>
  <w:style w:type="character" w:customStyle="1" w:styleId="WW8Num2z6">
    <w:name w:val="WW8Num2z6"/>
    <w:rsid w:val="00070E20"/>
  </w:style>
  <w:style w:type="character" w:customStyle="1" w:styleId="WW8Num2z7">
    <w:name w:val="WW8Num2z7"/>
    <w:rsid w:val="00070E20"/>
  </w:style>
  <w:style w:type="character" w:customStyle="1" w:styleId="WW8Num2z8">
    <w:name w:val="WW8Num2z8"/>
    <w:rsid w:val="00070E20"/>
  </w:style>
  <w:style w:type="character" w:customStyle="1" w:styleId="Numatytasispastraiposriftas1">
    <w:name w:val="Numatytasis pastraipos šriftas1"/>
    <w:rsid w:val="00070E20"/>
  </w:style>
  <w:style w:type="paragraph" w:customStyle="1" w:styleId="istatymas">
    <w:name w:val="istatymas"/>
    <w:basedOn w:val="Normal"/>
    <w:rsid w:val="00070E20"/>
    <w:pPr>
      <w:autoSpaceDN w:val="0"/>
      <w:spacing w:before="100" w:after="100"/>
    </w:pPr>
    <w:rPr>
      <w:rFonts w:eastAsia="Times New Roman"/>
      <w:lang w:eastAsia="lt-LT"/>
    </w:rPr>
  </w:style>
  <w:style w:type="paragraph" w:customStyle="1" w:styleId="prastasis1">
    <w:name w:val="Įprastasis1"/>
    <w:rsid w:val="00070E20"/>
    <w:pPr>
      <w:suppressAutoHyphens/>
      <w:autoSpaceDN w:val="0"/>
      <w:textAlignment w:val="baseline"/>
    </w:pPr>
    <w:rPr>
      <w:sz w:val="24"/>
      <w:szCs w:val="24"/>
      <w:lang w:eastAsia="ar-SA"/>
    </w:rPr>
  </w:style>
  <w:style w:type="paragraph" w:styleId="List2">
    <w:name w:val="List 2"/>
    <w:basedOn w:val="Normal"/>
    <w:unhideWhenUsed/>
    <w:rsid w:val="00070E20"/>
    <w:pPr>
      <w:suppressAutoHyphens w:val="0"/>
      <w:ind w:left="566" w:hanging="283"/>
      <w:contextualSpacing/>
    </w:pPr>
    <w:rPr>
      <w:lang w:eastAsia="lt-LT"/>
    </w:rPr>
  </w:style>
  <w:style w:type="paragraph" w:customStyle="1" w:styleId="Statja">
    <w:name w:val="Statja"/>
    <w:basedOn w:val="Normal"/>
    <w:rsid w:val="00070E20"/>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DiagramaDiagrama">
    <w:name w:val="Diagrama Diagrama"/>
    <w:basedOn w:val="Normal"/>
    <w:rsid w:val="00070E20"/>
    <w:pPr>
      <w:suppressAutoHyphens w:val="0"/>
      <w:spacing w:after="160" w:line="240" w:lineRule="exact"/>
    </w:pPr>
    <w:rPr>
      <w:rFonts w:ascii="Verdana" w:eastAsia="Times New Roman" w:hAnsi="Verdana"/>
      <w:sz w:val="20"/>
      <w:szCs w:val="20"/>
      <w:lang w:val="en-US" w:eastAsia="en-US"/>
    </w:rPr>
  </w:style>
  <w:style w:type="character" w:customStyle="1" w:styleId="FontStyle23">
    <w:name w:val="Font Style23"/>
    <w:rsid w:val="00070E20"/>
    <w:rPr>
      <w:rFonts w:ascii="Times New Roman" w:hAnsi="Times New Roman" w:cs="Times New Roman"/>
      <w:sz w:val="20"/>
      <w:szCs w:val="20"/>
    </w:rPr>
  </w:style>
  <w:style w:type="character" w:customStyle="1" w:styleId="Laukeliai">
    <w:name w:val="Laukeliai"/>
    <w:uiPriority w:val="1"/>
    <w:rsid w:val="00070E20"/>
    <w:rPr>
      <w:rFonts w:ascii="Arial" w:hAnsi="Arial"/>
      <w:sz w:val="20"/>
    </w:rPr>
  </w:style>
  <w:style w:type="numbering" w:customStyle="1" w:styleId="Sraonra2">
    <w:name w:val="Sąrašo nėra2"/>
    <w:next w:val="NoList"/>
    <w:uiPriority w:val="99"/>
    <w:semiHidden/>
    <w:unhideWhenUsed/>
    <w:rsid w:val="00827BB3"/>
  </w:style>
  <w:style w:type="character" w:customStyle="1" w:styleId="Heading2Char1">
    <w:name w:val="Heading 2 Char1"/>
    <w:aliases w:val="Title Header2 Char1,H2 Char1"/>
    <w:basedOn w:val="DefaultParagraphFont"/>
    <w:link w:val="Heading2"/>
    <w:rsid w:val="00827BB3"/>
    <w:rPr>
      <w:rFonts w:eastAsia="Calibri"/>
      <w:sz w:val="24"/>
      <w:lang w:eastAsia="zh-CN"/>
    </w:rPr>
  </w:style>
  <w:style w:type="character" w:customStyle="1" w:styleId="Heading5Char1">
    <w:name w:val="Heading 5 Char1"/>
    <w:basedOn w:val="DefaultParagraphFont"/>
    <w:link w:val="Heading5"/>
    <w:rsid w:val="00827BB3"/>
    <w:rPr>
      <w:rFonts w:ascii="Cambria" w:eastAsia="Calibri" w:hAnsi="Cambria" w:cs="Cambria"/>
      <w:color w:val="243F60"/>
      <w:sz w:val="24"/>
      <w:lang w:eastAsia="zh-CN"/>
    </w:rPr>
  </w:style>
  <w:style w:type="character" w:customStyle="1" w:styleId="Heading8Char1">
    <w:name w:val="Heading 8 Char1"/>
    <w:basedOn w:val="DefaultParagraphFont"/>
    <w:link w:val="Heading8"/>
    <w:rsid w:val="00827BB3"/>
    <w:rPr>
      <w:rFonts w:ascii="Cambria" w:eastAsia="Calibri" w:hAnsi="Cambria" w:cs="Cambria"/>
      <w:color w:val="404040"/>
      <w:lang w:eastAsia="zh-CN"/>
    </w:rPr>
  </w:style>
  <w:style w:type="character" w:customStyle="1" w:styleId="HeaderChar2">
    <w:name w:val="Header Char2"/>
    <w:aliases w:val="En-tête-1 Char1,En-tête-2 Char1,hd Char1,Header 2 Char1, Diagrama Diagrama Diagrama Char1,HEADER_EN Char1, Diagrama2 Char1,Diagrama2 Char1,Viršutinis kolontitulas Diagrama1 Char1,Viršutinis kolontitulas Diagrama Diagrama1 Char1"/>
    <w:basedOn w:val="DefaultParagraphFont"/>
    <w:link w:val="Header"/>
    <w:rsid w:val="00827BB3"/>
    <w:rPr>
      <w:rFonts w:eastAsia="Calibri"/>
      <w:sz w:val="24"/>
      <w:lang w:eastAsia="zh-CN"/>
    </w:rPr>
  </w:style>
  <w:style w:type="character" w:customStyle="1" w:styleId="BodyText3Char1">
    <w:name w:val="Body Text 3 Char1"/>
    <w:basedOn w:val="DefaultParagraphFont"/>
    <w:link w:val="BodyText3"/>
    <w:uiPriority w:val="99"/>
    <w:rsid w:val="00827BB3"/>
    <w:rPr>
      <w:rFonts w:eastAsia="Calibri"/>
      <w:sz w:val="24"/>
      <w:lang w:eastAsia="zh-CN"/>
    </w:rPr>
  </w:style>
  <w:style w:type="character" w:customStyle="1" w:styleId="BodyTextIndentChar1">
    <w:name w:val="Body Text Indent Char1"/>
    <w:basedOn w:val="DefaultParagraphFont"/>
    <w:link w:val="BodyTextIndent"/>
    <w:rsid w:val="00827BB3"/>
    <w:rPr>
      <w:rFonts w:eastAsia="Calibri"/>
      <w:sz w:val="24"/>
      <w:lang w:eastAsia="zh-CN"/>
    </w:rPr>
  </w:style>
  <w:style w:type="character" w:customStyle="1" w:styleId="BodyTextIndent2Char1">
    <w:name w:val="Body Text Indent 2 Char1"/>
    <w:basedOn w:val="DefaultParagraphFont"/>
    <w:link w:val="BodyTextIndent2"/>
    <w:uiPriority w:val="99"/>
    <w:rsid w:val="00827BB3"/>
    <w:rPr>
      <w:rFonts w:eastAsia="Calibri"/>
      <w:sz w:val="24"/>
      <w:lang w:eastAsia="zh-CN"/>
    </w:rPr>
  </w:style>
  <w:style w:type="character" w:customStyle="1" w:styleId="BalloonTextChar1">
    <w:name w:val="Balloon Text Char1"/>
    <w:basedOn w:val="DefaultParagraphFont"/>
    <w:link w:val="BalloonText"/>
    <w:uiPriority w:val="99"/>
    <w:rsid w:val="00827BB3"/>
    <w:rPr>
      <w:rFonts w:ascii="Tahoma" w:eastAsia="Calibri" w:hAnsi="Tahoma" w:cs="Tahoma"/>
      <w:sz w:val="16"/>
      <w:lang w:eastAsia="zh-CN"/>
    </w:rPr>
  </w:style>
  <w:style w:type="character" w:customStyle="1" w:styleId="BodyText2Char1">
    <w:name w:val="Body Text 2 Char1"/>
    <w:basedOn w:val="DefaultParagraphFont"/>
    <w:link w:val="BodyText20"/>
    <w:uiPriority w:val="99"/>
    <w:rsid w:val="00827BB3"/>
    <w:rPr>
      <w:rFonts w:eastAsia="Calibri"/>
      <w:sz w:val="24"/>
      <w:lang w:eastAsia="zh-CN"/>
    </w:rPr>
  </w:style>
  <w:style w:type="character" w:customStyle="1" w:styleId="HTMLPreformattedChar1">
    <w:name w:val="HTML Preformatted Char1"/>
    <w:aliases w:val="Char Char Char Char Char1"/>
    <w:basedOn w:val="DefaultParagraphFont"/>
    <w:link w:val="HTMLPreformatted"/>
    <w:uiPriority w:val="99"/>
    <w:rsid w:val="00827BB3"/>
    <w:rPr>
      <w:rFonts w:ascii="Courier New" w:eastAsia="Calibri" w:hAnsi="Courier New" w:cs="Courier New"/>
      <w:lang w:eastAsia="zh-CN"/>
    </w:rPr>
  </w:style>
  <w:style w:type="character" w:customStyle="1" w:styleId="BodyTextChar3">
    <w:name w:val="Body Text Char3"/>
    <w:aliases w:val="Char Char3,Char Char Char3,Char Char Char Diagrama Diagrama Diagrama Diagrama Diagrama Char3,Char Char Char Diagrama Diagrama Diagrama Diagrama Diagrama Diagrama Diagrama Diagrama Diagrama Diagrama Char2,body text Char2,contents Char2"/>
    <w:basedOn w:val="DefaultParagraphFont"/>
    <w:link w:val="BodyText0"/>
    <w:rsid w:val="00827BB3"/>
    <w:rPr>
      <w:rFonts w:eastAsia="Calibri"/>
      <w:sz w:val="24"/>
      <w:lang w:eastAsia="zh-CN"/>
    </w:rPr>
  </w:style>
  <w:style w:type="character" w:customStyle="1" w:styleId="CommentSubjectChar2">
    <w:name w:val="Comment Subject Char2"/>
    <w:basedOn w:val="CommentTextChar2"/>
    <w:link w:val="CommentSubject"/>
    <w:uiPriority w:val="99"/>
    <w:rsid w:val="00827BB3"/>
    <w:rPr>
      <w:rFonts w:eastAsia="Calibri"/>
      <w:b/>
      <w:lang w:eastAsia="zh-CN"/>
    </w:rPr>
  </w:style>
  <w:style w:type="character" w:customStyle="1" w:styleId="PlainTextChar1">
    <w:name w:val="Plain Text Char1"/>
    <w:basedOn w:val="DefaultParagraphFont"/>
    <w:link w:val="PlainText"/>
    <w:uiPriority w:val="99"/>
    <w:rsid w:val="00827BB3"/>
    <w:rPr>
      <w:rFonts w:ascii="Calibri" w:eastAsia="Calibri" w:hAnsi="Calibri" w:cs="Calibri"/>
      <w:lang w:eastAsia="zh-CN"/>
    </w:rPr>
  </w:style>
  <w:style w:type="table" w:customStyle="1" w:styleId="Lentelstinklelis2">
    <w:name w:val="Lentelės tinklelis2"/>
    <w:basedOn w:val="TableNormal"/>
    <w:next w:val="TableGrid"/>
    <w:uiPriority w:val="59"/>
    <w:rsid w:val="00827BB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827BB3"/>
  </w:style>
  <w:style w:type="table" w:customStyle="1" w:styleId="Lentelstinklelis11">
    <w:name w:val="Lentelės tinklelis11"/>
    <w:basedOn w:val="TableNormal"/>
    <w:next w:val="TableGrid"/>
    <w:uiPriority w:val="99"/>
    <w:rsid w:val="00827BB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27BB3"/>
    <w:rPr>
      <w:rFonts w:ascii="Calibri" w:hAnsi="Calibri"/>
      <w:sz w:val="22"/>
      <w:szCs w:val="22"/>
      <w:lang w:val="en-GB" w:eastAsia="en-GB"/>
    </w:rPr>
    <w:tblPr>
      <w:tblCellMar>
        <w:top w:w="0" w:type="dxa"/>
        <w:left w:w="0" w:type="dxa"/>
        <w:bottom w:w="0" w:type="dxa"/>
        <w:right w:w="0" w:type="dxa"/>
      </w:tblCellMar>
    </w:tblPr>
  </w:style>
  <w:style w:type="character" w:customStyle="1" w:styleId="WW8Num3z1">
    <w:name w:val="WW8Num3z1"/>
    <w:rsid w:val="00827BB3"/>
    <w:rPr>
      <w:rFonts w:ascii="OpenSymbol" w:hAnsi="OpenSymbol" w:cs="OpenSymbol"/>
    </w:rPr>
  </w:style>
  <w:style w:type="character" w:customStyle="1" w:styleId="WW8Num3z3">
    <w:name w:val="WW8Num3z3"/>
    <w:rsid w:val="00827BB3"/>
    <w:rPr>
      <w:rFonts w:ascii="Wingdings 2" w:hAnsi="Wingdings 2" w:cs="Symbol"/>
      <w:color w:val="auto"/>
    </w:rPr>
  </w:style>
  <w:style w:type="character" w:customStyle="1" w:styleId="Absatz-Standardschriftart">
    <w:name w:val="Absatz-Standardschriftart"/>
    <w:rsid w:val="00827BB3"/>
  </w:style>
  <w:style w:type="character" w:customStyle="1" w:styleId="WW-Absatz-Standardschriftart">
    <w:name w:val="WW-Absatz-Standardschriftart"/>
    <w:rsid w:val="00827BB3"/>
  </w:style>
  <w:style w:type="character" w:customStyle="1" w:styleId="WW-Absatz-Standardschriftart1">
    <w:name w:val="WW-Absatz-Standardschriftart1"/>
    <w:rsid w:val="00827BB3"/>
  </w:style>
  <w:style w:type="character" w:customStyle="1" w:styleId="WW-Absatz-Standardschriftart11">
    <w:name w:val="WW-Absatz-Standardschriftart11"/>
    <w:rsid w:val="00827BB3"/>
  </w:style>
  <w:style w:type="character" w:customStyle="1" w:styleId="WW-Absatz-Standardschriftart111">
    <w:name w:val="WW-Absatz-Standardschriftart111"/>
    <w:rsid w:val="00827BB3"/>
  </w:style>
  <w:style w:type="character" w:customStyle="1" w:styleId="WW-Absatz-Standardschriftart1111">
    <w:name w:val="WW-Absatz-Standardschriftart1111"/>
    <w:rsid w:val="00827BB3"/>
  </w:style>
  <w:style w:type="character" w:customStyle="1" w:styleId="WW-Absatz-Standardschriftart11111">
    <w:name w:val="WW-Absatz-Standardschriftart11111"/>
    <w:rsid w:val="00827BB3"/>
  </w:style>
  <w:style w:type="character" w:customStyle="1" w:styleId="WW-Absatz-Standardschriftart111111">
    <w:name w:val="WW-Absatz-Standardschriftart111111"/>
    <w:rsid w:val="00827BB3"/>
  </w:style>
  <w:style w:type="character" w:customStyle="1" w:styleId="WW-Absatz-Standardschriftart1111111">
    <w:name w:val="WW-Absatz-Standardschriftart1111111"/>
    <w:rsid w:val="00827BB3"/>
  </w:style>
  <w:style w:type="character" w:customStyle="1" w:styleId="WW-Absatz-Standardschriftart11111111">
    <w:name w:val="WW-Absatz-Standardschriftart11111111"/>
    <w:rsid w:val="00827BB3"/>
  </w:style>
  <w:style w:type="character" w:customStyle="1" w:styleId="WW-Absatz-Standardschriftart111111111">
    <w:name w:val="WW-Absatz-Standardschriftart111111111"/>
    <w:rsid w:val="00827BB3"/>
  </w:style>
  <w:style w:type="character" w:customStyle="1" w:styleId="WW-Absatz-Standardschriftart1111111111">
    <w:name w:val="WW-Absatz-Standardschriftart1111111111"/>
    <w:rsid w:val="00827BB3"/>
  </w:style>
  <w:style w:type="character" w:customStyle="1" w:styleId="WW-Absatz-Standardschriftart11111111111">
    <w:name w:val="WW-Absatz-Standardschriftart11111111111"/>
    <w:rsid w:val="00827BB3"/>
  </w:style>
  <w:style w:type="character" w:customStyle="1" w:styleId="WW-Absatz-Standardschriftart111111111111">
    <w:name w:val="WW-Absatz-Standardschriftart111111111111"/>
    <w:rsid w:val="00827BB3"/>
  </w:style>
  <w:style w:type="character" w:customStyle="1" w:styleId="Bullets">
    <w:name w:val="Bullets"/>
    <w:rsid w:val="00827BB3"/>
    <w:rPr>
      <w:rFonts w:ascii="OpenSymbol" w:eastAsia="OpenSymbol" w:hAnsi="OpenSymbol" w:cs="OpenSymbol"/>
    </w:rPr>
  </w:style>
  <w:style w:type="paragraph" w:customStyle="1" w:styleId="WW-Default">
    <w:name w:val="WW-Default"/>
    <w:rsid w:val="00827BB3"/>
    <w:pPr>
      <w:spacing w:line="100" w:lineRule="atLeast"/>
    </w:pPr>
    <w:rPr>
      <w:rFonts w:eastAsia="ヒラギノ角ゴ Pro W3"/>
      <w:color w:val="000000"/>
      <w:kern w:val="1"/>
      <w:lang w:eastAsia="hi-IN" w:bidi="hi-IN"/>
    </w:rPr>
  </w:style>
  <w:style w:type="numbering" w:customStyle="1" w:styleId="NoList1">
    <w:name w:val="No List1"/>
    <w:next w:val="NoList"/>
    <w:uiPriority w:val="99"/>
    <w:semiHidden/>
    <w:unhideWhenUsed/>
    <w:rsid w:val="00827BB3"/>
  </w:style>
  <w:style w:type="character" w:customStyle="1" w:styleId="DefaultParagraphFont2">
    <w:name w:val="Default Paragraph Font2"/>
    <w:rsid w:val="00827BB3"/>
  </w:style>
  <w:style w:type="paragraph" w:customStyle="1" w:styleId="Antrat1">
    <w:name w:val="Antraštė1"/>
    <w:basedOn w:val="Normal"/>
    <w:next w:val="BodyText0"/>
    <w:rsid w:val="00827BB3"/>
    <w:pPr>
      <w:keepNext/>
      <w:spacing w:before="240" w:after="120"/>
    </w:pPr>
    <w:rPr>
      <w:rFonts w:ascii="Arial" w:eastAsia="Lucida Sans Unicode" w:hAnsi="Arial" w:cs="Mangal"/>
      <w:sz w:val="28"/>
      <w:szCs w:val="28"/>
      <w:lang w:eastAsia="ar-SA"/>
    </w:rPr>
  </w:style>
  <w:style w:type="paragraph" w:customStyle="1" w:styleId="Pavadinimas1">
    <w:name w:val="Pavadinimas1"/>
    <w:basedOn w:val="Normal"/>
    <w:rsid w:val="00827BB3"/>
    <w:pPr>
      <w:suppressLineNumbers/>
      <w:spacing w:before="120" w:after="120"/>
    </w:pPr>
    <w:rPr>
      <w:rFonts w:eastAsia="Times New Roman" w:cs="Mangal"/>
      <w:i/>
      <w:iCs/>
      <w:lang w:eastAsia="ar-SA"/>
    </w:rPr>
  </w:style>
  <w:style w:type="paragraph" w:customStyle="1" w:styleId="Rodykl">
    <w:name w:val="Rodyklė"/>
    <w:basedOn w:val="Normal"/>
    <w:rsid w:val="00827BB3"/>
    <w:pPr>
      <w:suppressLineNumbers/>
    </w:pPr>
    <w:rPr>
      <w:rFonts w:eastAsia="Times New Roman" w:cs="Mangal"/>
      <w:lang w:eastAsia="ar-SA"/>
    </w:rPr>
  </w:style>
  <w:style w:type="paragraph" w:customStyle="1" w:styleId="Lentelsturinys0">
    <w:name w:val="Lentelės turinys"/>
    <w:basedOn w:val="Normal"/>
    <w:rsid w:val="00827BB3"/>
    <w:pPr>
      <w:suppressLineNumbers/>
    </w:pPr>
    <w:rPr>
      <w:rFonts w:eastAsia="Times New Roman" w:cs="Calibri"/>
      <w:lang w:eastAsia="ar-SA"/>
    </w:rPr>
  </w:style>
  <w:style w:type="paragraph" w:customStyle="1" w:styleId="Lentelsantrat">
    <w:name w:val="Lentelės antraštė"/>
    <w:basedOn w:val="Lentelsturinys0"/>
    <w:rsid w:val="00827BB3"/>
    <w:pPr>
      <w:jc w:val="center"/>
    </w:pPr>
    <w:rPr>
      <w:b/>
      <w:bCs/>
    </w:rPr>
  </w:style>
  <w:style w:type="numbering" w:customStyle="1" w:styleId="NoList2">
    <w:name w:val="No List2"/>
    <w:next w:val="NoList"/>
    <w:uiPriority w:val="99"/>
    <w:semiHidden/>
    <w:unhideWhenUsed/>
    <w:rsid w:val="00827BB3"/>
  </w:style>
  <w:style w:type="numbering" w:customStyle="1" w:styleId="NoList3">
    <w:name w:val="No List3"/>
    <w:next w:val="NoList"/>
    <w:uiPriority w:val="99"/>
    <w:semiHidden/>
    <w:unhideWhenUsed/>
    <w:rsid w:val="00827BB3"/>
  </w:style>
  <w:style w:type="character" w:customStyle="1" w:styleId="CharacterStyle1">
    <w:name w:val="Character Style 1"/>
    <w:rsid w:val="00827BB3"/>
    <w:rPr>
      <w:sz w:val="24"/>
      <w:szCs w:val="24"/>
    </w:rPr>
  </w:style>
  <w:style w:type="table" w:customStyle="1" w:styleId="TableGrid1">
    <w:name w:val="Table Grid1"/>
    <w:basedOn w:val="TableNormal"/>
    <w:next w:val="TableGrid"/>
    <w:rsid w:val="00827BB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1">
    <w:name w:val="WW-Default Paragraph Font1"/>
    <w:rsid w:val="00827BB3"/>
  </w:style>
  <w:style w:type="paragraph" w:customStyle="1" w:styleId="a">
    <w:name w:val="ų"/>
    <w:basedOn w:val="Normal"/>
    <w:rsid w:val="00827BB3"/>
    <w:pPr>
      <w:tabs>
        <w:tab w:val="num" w:pos="720"/>
      </w:tabs>
      <w:ind w:left="786" w:hanging="360"/>
      <w:jc w:val="both"/>
    </w:pPr>
    <w:rPr>
      <w:rFonts w:eastAsia="Times New Roman"/>
      <w:lang w:eastAsia="ar-SA"/>
    </w:rPr>
  </w:style>
  <w:style w:type="character" w:customStyle="1" w:styleId="Neapdorotaspaminjimas1">
    <w:name w:val="Neapdorotas paminėjimas1"/>
    <w:uiPriority w:val="99"/>
    <w:semiHidden/>
    <w:unhideWhenUsed/>
    <w:rsid w:val="00827BB3"/>
    <w:rPr>
      <w:color w:val="808080"/>
      <w:shd w:val="clear" w:color="auto" w:fill="E6E6E6"/>
    </w:rPr>
  </w:style>
  <w:style w:type="character" w:customStyle="1" w:styleId="Numatytasispastraiposriftas2">
    <w:name w:val="Numatytasis pastraipos šriftas2"/>
    <w:rsid w:val="00957D54"/>
  </w:style>
  <w:style w:type="paragraph" w:customStyle="1" w:styleId="prastasis2">
    <w:name w:val="Įprastasis2"/>
    <w:rsid w:val="00957D54"/>
    <w:pPr>
      <w:suppressAutoHyphens/>
      <w:autoSpaceDN w:val="0"/>
      <w:textAlignment w:val="baseline"/>
    </w:pPr>
    <w:rPr>
      <w:sz w:val="24"/>
      <w:szCs w:val="24"/>
      <w:lang w:eastAsia="ar-SA"/>
    </w:rPr>
  </w:style>
  <w:style w:type="character" w:customStyle="1" w:styleId="UnresolvedMention1">
    <w:name w:val="Unresolved Mention1"/>
    <w:basedOn w:val="DefaultParagraphFont"/>
    <w:uiPriority w:val="99"/>
    <w:semiHidden/>
    <w:unhideWhenUsed/>
    <w:rsid w:val="005158D2"/>
    <w:rPr>
      <w:color w:val="605E5C"/>
      <w:shd w:val="clear" w:color="auto" w:fill="E1DFDD"/>
    </w:rPr>
  </w:style>
  <w:style w:type="numbering" w:customStyle="1" w:styleId="WWNum23">
    <w:name w:val="WWNum23"/>
    <w:basedOn w:val="NoList"/>
    <w:rsid w:val="00423120"/>
    <w:pPr>
      <w:numPr>
        <w:numId w:val="5"/>
      </w:numPr>
    </w:pPr>
  </w:style>
  <w:style w:type="paragraph" w:styleId="TOCHeading">
    <w:name w:val="TOC Heading"/>
    <w:basedOn w:val="Heading1"/>
    <w:next w:val="Normal"/>
    <w:uiPriority w:val="39"/>
    <w:unhideWhenUsed/>
    <w:qFormat/>
    <w:rsid w:val="00465492"/>
    <w:pPr>
      <w:keepLines/>
      <w:numPr>
        <w:numId w:val="0"/>
      </w:numPr>
      <w:tabs>
        <w:tab w:val="clear" w:pos="1080"/>
      </w:tabs>
      <w:suppressAutoHyphens w:val="0"/>
      <w:spacing w:before="240" w:after="0" w:line="259" w:lineRule="auto"/>
      <w:jc w:val="left"/>
      <w:outlineLvl w:val="9"/>
    </w:pPr>
    <w:rPr>
      <w:rFonts w:asciiTheme="majorHAnsi" w:eastAsiaTheme="majorEastAsia" w:hAnsiTheme="majorHAnsi" w:cstheme="majorBidi"/>
      <w:color w:val="365F91" w:themeColor="accent1" w:themeShade="BF"/>
      <w:sz w:val="32"/>
      <w:szCs w:val="32"/>
      <w:lang w:val="en-US" w:eastAsia="en-US"/>
    </w:rPr>
  </w:style>
  <w:style w:type="paragraph" w:styleId="TOC2">
    <w:name w:val="toc 2"/>
    <w:basedOn w:val="Normal"/>
    <w:next w:val="Normal"/>
    <w:autoRedefine/>
    <w:uiPriority w:val="39"/>
    <w:unhideWhenUsed/>
    <w:rsid w:val="00465492"/>
    <w:pPr>
      <w:spacing w:after="100"/>
      <w:ind w:left="240"/>
    </w:pPr>
  </w:style>
  <w:style w:type="paragraph" w:styleId="TOC3">
    <w:name w:val="toc 3"/>
    <w:basedOn w:val="Normal"/>
    <w:next w:val="Normal"/>
    <w:autoRedefine/>
    <w:uiPriority w:val="39"/>
    <w:unhideWhenUsed/>
    <w:rsid w:val="00465492"/>
    <w:pPr>
      <w:spacing w:after="100"/>
      <w:ind w:left="480"/>
    </w:pPr>
  </w:style>
  <w:style w:type="character" w:styleId="UnresolvedMention">
    <w:name w:val="Unresolved Mention"/>
    <w:basedOn w:val="DefaultParagraphFont"/>
    <w:uiPriority w:val="99"/>
    <w:semiHidden/>
    <w:unhideWhenUsed/>
    <w:rsid w:val="0039673C"/>
    <w:rPr>
      <w:color w:val="605E5C"/>
      <w:shd w:val="clear" w:color="auto" w:fill="E1DFDD"/>
    </w:rPr>
  </w:style>
  <w:style w:type="paragraph" w:customStyle="1" w:styleId="StyleHeading1Centered">
    <w:name w:val="Style Heading 1 + Centered"/>
    <w:basedOn w:val="Heading1"/>
    <w:rsid w:val="00B219DE"/>
    <w:pPr>
      <w:numPr>
        <w:numId w:val="6"/>
      </w:numPr>
      <w:tabs>
        <w:tab w:val="clear" w:pos="1080"/>
      </w:tabs>
      <w:suppressAutoHyphens w:val="0"/>
      <w:spacing w:before="120" w:after="240"/>
    </w:pPr>
    <w:rPr>
      <w:rFonts w:eastAsia="PMingLiU"/>
      <w:b/>
      <w:bCs/>
      <w:sz w:val="26"/>
      <w:lang w:val="en-US" w:eastAsia="en-US"/>
    </w:rPr>
  </w:style>
  <w:style w:type="table" w:customStyle="1" w:styleId="GridTable1Light1">
    <w:name w:val="Grid Table 1 Light1"/>
    <w:basedOn w:val="TableNormal"/>
    <w:uiPriority w:val="46"/>
    <w:rsid w:val="00B219DE"/>
    <w:rPr>
      <w:rFonts w:asciiTheme="minorHAnsi" w:eastAsiaTheme="minorHAnsi" w:hAnsiTheme="minorHAnsi" w:cstheme="minorBidi"/>
      <w:sz w:val="24"/>
      <w:szCs w:val="24"/>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gmaildefault">
    <w:name w:val="gmail_default"/>
    <w:basedOn w:val="DefaultParagraphFont"/>
    <w:qFormat/>
    <w:rsid w:val="002462F4"/>
  </w:style>
  <w:style w:type="table" w:customStyle="1" w:styleId="TableGrid5">
    <w:name w:val="Table Grid5"/>
    <w:basedOn w:val="TableNormal"/>
    <w:uiPriority w:val="39"/>
    <w:rsid w:val="002462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1C0FDE"/>
    <w:pPr>
      <w:numPr>
        <w:numId w:val="31"/>
      </w:numPr>
    </w:pPr>
  </w:style>
  <w:style w:type="character" w:customStyle="1" w:styleId="normaltextrun">
    <w:name w:val="normaltextrun"/>
    <w:basedOn w:val="DefaultParagraphFont"/>
    <w:rsid w:val="0093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32">
      <w:bodyDiv w:val="1"/>
      <w:marLeft w:val="0"/>
      <w:marRight w:val="0"/>
      <w:marTop w:val="0"/>
      <w:marBottom w:val="0"/>
      <w:divBdr>
        <w:top w:val="none" w:sz="0" w:space="0" w:color="auto"/>
        <w:left w:val="none" w:sz="0" w:space="0" w:color="auto"/>
        <w:bottom w:val="none" w:sz="0" w:space="0" w:color="auto"/>
        <w:right w:val="none" w:sz="0" w:space="0" w:color="auto"/>
      </w:divBdr>
    </w:div>
    <w:div w:id="203687370">
      <w:bodyDiv w:val="1"/>
      <w:marLeft w:val="0"/>
      <w:marRight w:val="0"/>
      <w:marTop w:val="0"/>
      <w:marBottom w:val="0"/>
      <w:divBdr>
        <w:top w:val="none" w:sz="0" w:space="0" w:color="auto"/>
        <w:left w:val="none" w:sz="0" w:space="0" w:color="auto"/>
        <w:bottom w:val="none" w:sz="0" w:space="0" w:color="auto"/>
        <w:right w:val="none" w:sz="0" w:space="0" w:color="auto"/>
      </w:divBdr>
    </w:div>
    <w:div w:id="334497867">
      <w:bodyDiv w:val="1"/>
      <w:marLeft w:val="0"/>
      <w:marRight w:val="0"/>
      <w:marTop w:val="0"/>
      <w:marBottom w:val="0"/>
      <w:divBdr>
        <w:top w:val="none" w:sz="0" w:space="0" w:color="auto"/>
        <w:left w:val="none" w:sz="0" w:space="0" w:color="auto"/>
        <w:bottom w:val="none" w:sz="0" w:space="0" w:color="auto"/>
        <w:right w:val="none" w:sz="0" w:space="0" w:color="auto"/>
      </w:divBdr>
    </w:div>
    <w:div w:id="509417189">
      <w:bodyDiv w:val="1"/>
      <w:marLeft w:val="0"/>
      <w:marRight w:val="0"/>
      <w:marTop w:val="0"/>
      <w:marBottom w:val="0"/>
      <w:divBdr>
        <w:top w:val="none" w:sz="0" w:space="0" w:color="auto"/>
        <w:left w:val="none" w:sz="0" w:space="0" w:color="auto"/>
        <w:bottom w:val="none" w:sz="0" w:space="0" w:color="auto"/>
        <w:right w:val="none" w:sz="0" w:space="0" w:color="auto"/>
      </w:divBdr>
    </w:div>
    <w:div w:id="547959980">
      <w:bodyDiv w:val="1"/>
      <w:marLeft w:val="0"/>
      <w:marRight w:val="0"/>
      <w:marTop w:val="0"/>
      <w:marBottom w:val="0"/>
      <w:divBdr>
        <w:top w:val="none" w:sz="0" w:space="0" w:color="auto"/>
        <w:left w:val="none" w:sz="0" w:space="0" w:color="auto"/>
        <w:bottom w:val="none" w:sz="0" w:space="0" w:color="auto"/>
        <w:right w:val="none" w:sz="0" w:space="0" w:color="auto"/>
      </w:divBdr>
    </w:div>
    <w:div w:id="675113426">
      <w:bodyDiv w:val="1"/>
      <w:marLeft w:val="0"/>
      <w:marRight w:val="0"/>
      <w:marTop w:val="0"/>
      <w:marBottom w:val="0"/>
      <w:divBdr>
        <w:top w:val="none" w:sz="0" w:space="0" w:color="auto"/>
        <w:left w:val="none" w:sz="0" w:space="0" w:color="auto"/>
        <w:bottom w:val="none" w:sz="0" w:space="0" w:color="auto"/>
        <w:right w:val="none" w:sz="0" w:space="0" w:color="auto"/>
      </w:divBdr>
    </w:div>
    <w:div w:id="716779899">
      <w:bodyDiv w:val="1"/>
      <w:marLeft w:val="0"/>
      <w:marRight w:val="0"/>
      <w:marTop w:val="0"/>
      <w:marBottom w:val="0"/>
      <w:divBdr>
        <w:top w:val="none" w:sz="0" w:space="0" w:color="auto"/>
        <w:left w:val="none" w:sz="0" w:space="0" w:color="auto"/>
        <w:bottom w:val="none" w:sz="0" w:space="0" w:color="auto"/>
        <w:right w:val="none" w:sz="0" w:space="0" w:color="auto"/>
      </w:divBdr>
    </w:div>
    <w:div w:id="747075842">
      <w:bodyDiv w:val="1"/>
      <w:marLeft w:val="0"/>
      <w:marRight w:val="0"/>
      <w:marTop w:val="0"/>
      <w:marBottom w:val="0"/>
      <w:divBdr>
        <w:top w:val="none" w:sz="0" w:space="0" w:color="auto"/>
        <w:left w:val="none" w:sz="0" w:space="0" w:color="auto"/>
        <w:bottom w:val="none" w:sz="0" w:space="0" w:color="auto"/>
        <w:right w:val="none" w:sz="0" w:space="0" w:color="auto"/>
      </w:divBdr>
    </w:div>
    <w:div w:id="909727234">
      <w:bodyDiv w:val="1"/>
      <w:marLeft w:val="0"/>
      <w:marRight w:val="0"/>
      <w:marTop w:val="0"/>
      <w:marBottom w:val="0"/>
      <w:divBdr>
        <w:top w:val="none" w:sz="0" w:space="0" w:color="auto"/>
        <w:left w:val="none" w:sz="0" w:space="0" w:color="auto"/>
        <w:bottom w:val="none" w:sz="0" w:space="0" w:color="auto"/>
        <w:right w:val="none" w:sz="0" w:space="0" w:color="auto"/>
      </w:divBdr>
    </w:div>
    <w:div w:id="1225027832">
      <w:bodyDiv w:val="1"/>
      <w:marLeft w:val="0"/>
      <w:marRight w:val="0"/>
      <w:marTop w:val="0"/>
      <w:marBottom w:val="0"/>
      <w:divBdr>
        <w:top w:val="none" w:sz="0" w:space="0" w:color="auto"/>
        <w:left w:val="none" w:sz="0" w:space="0" w:color="auto"/>
        <w:bottom w:val="none" w:sz="0" w:space="0" w:color="auto"/>
        <w:right w:val="none" w:sz="0" w:space="0" w:color="auto"/>
      </w:divBdr>
    </w:div>
    <w:div w:id="1372682181">
      <w:bodyDiv w:val="1"/>
      <w:marLeft w:val="0"/>
      <w:marRight w:val="0"/>
      <w:marTop w:val="0"/>
      <w:marBottom w:val="0"/>
      <w:divBdr>
        <w:top w:val="none" w:sz="0" w:space="0" w:color="auto"/>
        <w:left w:val="none" w:sz="0" w:space="0" w:color="auto"/>
        <w:bottom w:val="none" w:sz="0" w:space="0" w:color="auto"/>
        <w:right w:val="none" w:sz="0" w:space="0" w:color="auto"/>
      </w:divBdr>
    </w:div>
    <w:div w:id="1423986789">
      <w:bodyDiv w:val="1"/>
      <w:marLeft w:val="0"/>
      <w:marRight w:val="0"/>
      <w:marTop w:val="0"/>
      <w:marBottom w:val="0"/>
      <w:divBdr>
        <w:top w:val="none" w:sz="0" w:space="0" w:color="auto"/>
        <w:left w:val="none" w:sz="0" w:space="0" w:color="auto"/>
        <w:bottom w:val="none" w:sz="0" w:space="0" w:color="auto"/>
        <w:right w:val="none" w:sz="0" w:space="0" w:color="auto"/>
      </w:divBdr>
    </w:div>
    <w:div w:id="1552496671">
      <w:bodyDiv w:val="1"/>
      <w:marLeft w:val="0"/>
      <w:marRight w:val="0"/>
      <w:marTop w:val="0"/>
      <w:marBottom w:val="0"/>
      <w:divBdr>
        <w:top w:val="none" w:sz="0" w:space="0" w:color="auto"/>
        <w:left w:val="none" w:sz="0" w:space="0" w:color="auto"/>
        <w:bottom w:val="none" w:sz="0" w:space="0" w:color="auto"/>
        <w:right w:val="none" w:sz="0" w:space="0" w:color="auto"/>
      </w:divBdr>
    </w:div>
    <w:div w:id="1667249150">
      <w:bodyDiv w:val="1"/>
      <w:marLeft w:val="0"/>
      <w:marRight w:val="0"/>
      <w:marTop w:val="0"/>
      <w:marBottom w:val="0"/>
      <w:divBdr>
        <w:top w:val="none" w:sz="0" w:space="0" w:color="auto"/>
        <w:left w:val="none" w:sz="0" w:space="0" w:color="auto"/>
        <w:bottom w:val="none" w:sz="0" w:space="0" w:color="auto"/>
        <w:right w:val="none" w:sz="0" w:space="0" w:color="auto"/>
      </w:divBdr>
    </w:div>
    <w:div w:id="1734545652">
      <w:bodyDiv w:val="1"/>
      <w:marLeft w:val="0"/>
      <w:marRight w:val="0"/>
      <w:marTop w:val="0"/>
      <w:marBottom w:val="0"/>
      <w:divBdr>
        <w:top w:val="none" w:sz="0" w:space="0" w:color="auto"/>
        <w:left w:val="none" w:sz="0" w:space="0" w:color="auto"/>
        <w:bottom w:val="none" w:sz="0" w:space="0" w:color="auto"/>
        <w:right w:val="none" w:sz="0" w:space="0" w:color="auto"/>
      </w:divBdr>
    </w:div>
    <w:div w:id="1766684026">
      <w:bodyDiv w:val="1"/>
      <w:marLeft w:val="0"/>
      <w:marRight w:val="0"/>
      <w:marTop w:val="0"/>
      <w:marBottom w:val="0"/>
      <w:divBdr>
        <w:top w:val="none" w:sz="0" w:space="0" w:color="auto"/>
        <w:left w:val="none" w:sz="0" w:space="0" w:color="auto"/>
        <w:bottom w:val="none" w:sz="0" w:space="0" w:color="auto"/>
        <w:right w:val="none" w:sz="0" w:space="0" w:color="auto"/>
      </w:divBdr>
    </w:div>
    <w:div w:id="1804424762">
      <w:bodyDiv w:val="1"/>
      <w:marLeft w:val="0"/>
      <w:marRight w:val="0"/>
      <w:marTop w:val="0"/>
      <w:marBottom w:val="0"/>
      <w:divBdr>
        <w:top w:val="none" w:sz="0" w:space="0" w:color="auto"/>
        <w:left w:val="none" w:sz="0" w:space="0" w:color="auto"/>
        <w:bottom w:val="none" w:sz="0" w:space="0" w:color="auto"/>
        <w:right w:val="none" w:sz="0" w:space="0" w:color="auto"/>
      </w:divBdr>
    </w:div>
    <w:div w:id="1816987062">
      <w:bodyDiv w:val="1"/>
      <w:marLeft w:val="0"/>
      <w:marRight w:val="0"/>
      <w:marTop w:val="0"/>
      <w:marBottom w:val="0"/>
      <w:divBdr>
        <w:top w:val="none" w:sz="0" w:space="0" w:color="auto"/>
        <w:left w:val="none" w:sz="0" w:space="0" w:color="auto"/>
        <w:bottom w:val="none" w:sz="0" w:space="0" w:color="auto"/>
        <w:right w:val="none" w:sz="0" w:space="0" w:color="auto"/>
      </w:divBdr>
    </w:div>
    <w:div w:id="1822035764">
      <w:bodyDiv w:val="1"/>
      <w:marLeft w:val="0"/>
      <w:marRight w:val="0"/>
      <w:marTop w:val="0"/>
      <w:marBottom w:val="0"/>
      <w:divBdr>
        <w:top w:val="none" w:sz="0" w:space="0" w:color="auto"/>
        <w:left w:val="none" w:sz="0" w:space="0" w:color="auto"/>
        <w:bottom w:val="none" w:sz="0" w:space="0" w:color="auto"/>
        <w:right w:val="none" w:sz="0" w:space="0" w:color="auto"/>
      </w:divBdr>
    </w:div>
    <w:div w:id="1868907354">
      <w:bodyDiv w:val="1"/>
      <w:marLeft w:val="0"/>
      <w:marRight w:val="0"/>
      <w:marTop w:val="0"/>
      <w:marBottom w:val="0"/>
      <w:divBdr>
        <w:top w:val="none" w:sz="0" w:space="0" w:color="auto"/>
        <w:left w:val="none" w:sz="0" w:space="0" w:color="auto"/>
        <w:bottom w:val="none" w:sz="0" w:space="0" w:color="auto"/>
        <w:right w:val="none" w:sz="0" w:space="0" w:color="auto"/>
      </w:divBdr>
    </w:div>
    <w:div w:id="18701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083174607E4167AD36E151EDD313F1"/>
        <w:category>
          <w:name w:val="General"/>
          <w:gallery w:val="placeholder"/>
        </w:category>
        <w:types>
          <w:type w:val="bbPlcHdr"/>
        </w:types>
        <w:behaviors>
          <w:behavior w:val="content"/>
        </w:behaviors>
        <w:guid w:val="{6E93C3E7-C396-4AC0-8AEF-AC544EE8AA6B}"/>
      </w:docPartPr>
      <w:docPartBody>
        <w:p w:rsidR="00157EB9" w:rsidRDefault="00367B59" w:rsidP="00367B59">
          <w:pPr>
            <w:pStyle w:val="29083174607E4167AD36E151EDD313F1"/>
          </w:pPr>
          <w:r w:rsidRPr="00146EB6">
            <w:rPr>
              <w:rFonts w:ascii="Trebuchet MS" w:hAnsi="Trebuchet MS"/>
              <w:highlight w:val="yellow"/>
            </w:rPr>
            <w:t xml:space="preserve">įrašyti nuolaidos dydį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Verdana">
    <w:panose1 w:val="020B0604030504040204"/>
    <w:charset w:val="BA"/>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59"/>
    <w:rsid w:val="00157EB9"/>
    <w:rsid w:val="00244063"/>
    <w:rsid w:val="00367B59"/>
    <w:rsid w:val="006F00A0"/>
    <w:rsid w:val="00712D0A"/>
    <w:rsid w:val="00926538"/>
    <w:rsid w:val="00D87412"/>
    <w:rsid w:val="00E149C8"/>
    <w:rsid w:val="00E3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083174607E4167AD36E151EDD313F1">
    <w:name w:val="29083174607E4167AD36E151EDD313F1"/>
    <w:rsid w:val="00367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17090-8ADE-40A5-AF0B-9B9F1695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4796</Words>
  <Characters>2735</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7516</CharactersWithSpaces>
  <SharedDoc>false</SharedDoc>
  <HLinks>
    <vt:vector size="30" baseType="variant">
      <vt:variant>
        <vt:i4>393246</vt:i4>
      </vt:variant>
      <vt:variant>
        <vt:i4>18</vt:i4>
      </vt:variant>
      <vt:variant>
        <vt:i4>0</vt:i4>
      </vt:variant>
      <vt:variant>
        <vt:i4>5</vt:i4>
      </vt:variant>
      <vt:variant>
        <vt:lpwstr>http://www.esaskaita.eu/</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7667716</vt:i4>
      </vt:variant>
      <vt:variant>
        <vt:i4>9</vt:i4>
      </vt:variant>
      <vt:variant>
        <vt:i4>0</vt:i4>
      </vt:variant>
      <vt:variant>
        <vt:i4>5</vt:i4>
      </vt:variant>
      <vt:variant>
        <vt:lpwstr>http://vpt.lrv.lt/uploads/vpt/documents/files/uzsifravimo_instrukcija.pdf</vt:lpwstr>
      </vt:variant>
      <vt:variant>
        <vt:lpwstr/>
      </vt:variant>
      <vt:variant>
        <vt:i4>131198</vt:i4>
      </vt:variant>
      <vt:variant>
        <vt:i4>6</vt:i4>
      </vt:variant>
      <vt:variant>
        <vt:i4>0</vt:i4>
      </vt:variant>
      <vt:variant>
        <vt:i4>5</vt:i4>
      </vt:variant>
      <vt:variant>
        <vt:lpwstr>mailto:vytautas.mikenas@kaunopoliklinika.lt</vt:lpwstr>
      </vt:variant>
      <vt:variant>
        <vt:lpwstr/>
      </vt:variant>
      <vt:variant>
        <vt:i4>2162724</vt:i4>
      </vt:variant>
      <vt:variant>
        <vt:i4>3</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11</cp:revision>
  <cp:lastPrinted>2020-03-04T05:49:00Z</cp:lastPrinted>
  <dcterms:created xsi:type="dcterms:W3CDTF">2025-03-31T04:46:00Z</dcterms:created>
  <dcterms:modified xsi:type="dcterms:W3CDTF">2025-03-31T18:24:00Z</dcterms:modified>
</cp:coreProperties>
</file>